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Default Extension="jpg" ContentType="image/jpg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4"/>
        <w:ind w:left="1296"/>
      </w:pPr>
      <w:r>
        <w:pict>
          <v:shape style="position:absolute;margin-left:-66.7822pt;margin-top:268.403pt;width:736.574pt;height:250.001pt;mso-position-horizontal-relative:page;mso-position-vertical-relative:page;z-index:-270;rotation:300" type="#_x0000_t136" fillcolor="#000000" stroked="f">
            <o:extrusion v:ext="view" autorotationcenter="t"/>
            <v:textpath style="font-family:&amp;quot;Arial&amp;quot;;font-size:250pt;v-text-kern:t;mso-text-shadow:auto" string="Before"/>
            <w10:wrap type="none"/>
          </v:shape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DAV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HARTMAN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122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Boul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96" w:right="1184" w:firstLine="804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Seattle,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98104</w:t>
      </w:r>
      <w:hyperlink r:id="rId5"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dhartman@yahoo.com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                                                                                                                  </w:t>
        </w:r>
        <w:r>
          <w:rPr>
            <w:rFonts w:cs="Times New Roman" w:hAnsi="Times New Roman" w:eastAsia="Times New Roman" w:ascii="Times New Roman"/>
            <w:spacing w:val="49"/>
            <w:w w:val="100"/>
            <w:sz w:val="22"/>
            <w:szCs w:val="22"/>
          </w:rPr>
          <w:t> 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(206</w:t>
        </w:r>
        <w:r>
          <w:rPr>
            <w:rFonts w:cs="Times New Roman" w:hAnsi="Times New Roman" w:eastAsia="Times New Roman" w:ascii="Times New Roman"/>
            <w:spacing w:val="-1"/>
            <w:w w:val="100"/>
            <w:sz w:val="22"/>
            <w:szCs w:val="22"/>
          </w:rPr>
          <w:t>)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622-</w:t>
        </w:r>
        <w:r>
          <w:rPr>
            <w:rFonts w:cs="Times New Roman" w:hAnsi="Times New Roman" w:eastAsia="Times New Roman" w:ascii="Times New Roman"/>
            <w:spacing w:val="-1"/>
            <w:w w:val="100"/>
            <w:sz w:val="22"/>
            <w:szCs w:val="22"/>
          </w:rPr>
          <w:t>1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280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</w:r>
      </w:hyperlink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ind w:left="4597" w:right="4508"/>
      </w:pP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PROFESSIONAL</w:t>
      </w:r>
      <w:r>
        <w:rPr>
          <w:rFonts w:cs="Times New Roman" w:hAnsi="Times New Roman" w:eastAsia="Times New Roman" w:ascii="Times New Roman"/>
          <w:b/>
          <w:spacing w:val="-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MA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1296" w:right="1304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Results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driv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prof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ssional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with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over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ten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experience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Business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Accou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Manage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ent.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Built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background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Asset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Manag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ent,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Tech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ology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Equip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oftware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Leasing.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eatedly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sales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quota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nging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from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$5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$20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illion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while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increasing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profit.</w:t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ind w:left="4094" w:right="4005"/>
      </w:pP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EN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CE</w:t>
      </w:r>
      <w:r>
        <w:rPr>
          <w:rFonts w:cs="Times New Roman" w:hAnsi="Times New Roman" w:eastAsia="Times New Roman" w:ascii="Times New Roman"/>
          <w:b/>
          <w:spacing w:val="-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/</w:t>
      </w:r>
      <w:r>
        <w:rPr>
          <w:rFonts w:cs="Times New Roman" w:hAnsi="Times New Roman" w:eastAsia="Times New Roman" w:ascii="Times New Roman"/>
          <w:b/>
          <w:spacing w:val="-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CC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MPLISH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ENTS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auto" w:line="248"/>
        <w:ind w:left="1296" w:right="1170"/>
      </w:pP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PRIL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2003</w:t>
      </w:r>
      <w:r>
        <w:rPr>
          <w:rFonts w:cs="Times New Roman" w:hAnsi="Times New Roman" w:eastAsia="Times New Roman" w:ascii="Times New Roman"/>
          <w:b/>
          <w:spacing w:val="-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–</w:t>
      </w:r>
      <w:r>
        <w:rPr>
          <w:rFonts w:cs="Times New Roman" w:hAnsi="Times New Roman" w:eastAsia="Times New Roman" w:ascii="Times New Roman"/>
          <w:b/>
          <w:spacing w:val="-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2007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ASSET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MANAGEMENT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STRATEGIES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b/>
          <w:spacing w:val="-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Managing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Director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5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Seatt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WA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tabs>
          <w:tab w:pos="1640" w:val="left"/>
        </w:tabs>
        <w:jc w:val="left"/>
        <w:spacing w:lineRule="exact" w:line="260"/>
        <w:ind w:left="1656" w:right="1501" w:hanging="360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ab/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Created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managed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long-term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relationships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with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Fortune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500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panies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provide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tur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key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Asset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Manage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Solutions.</w:t>
      </w:r>
      <w:r>
        <w:rPr>
          <w:rFonts w:cs="Times New Roman" w:hAnsi="Times New Roman" w:eastAsia="Times New Roman" w:ascii="Times New Roman"/>
          <w:spacing w:val="5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These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servi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included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Asset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Valuations;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Asset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edeplo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Web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based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sof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well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Glo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Asset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Dis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osition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prod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cts.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tabs>
          <w:tab w:pos="1640" w:val="left"/>
        </w:tabs>
        <w:jc w:val="left"/>
        <w:spacing w:before="18" w:lineRule="exact" w:line="260"/>
        <w:ind w:left="1656" w:right="1116" w:hanging="360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ab/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Responsibilities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included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identif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venue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oppor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unities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both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existing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cli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nts.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Duties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included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str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cturing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strategic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proposals,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negotiating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ter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conditions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clos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transaction.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Delegate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production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Operations,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Marketing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accounting.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296"/>
      </w:pP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2001</w:t>
      </w:r>
      <w:r>
        <w:rPr>
          <w:rFonts w:cs="Times New Roman" w:hAnsi="Times New Roman" w:eastAsia="Times New Roman" w:ascii="Times New Roman"/>
          <w:b/>
          <w:spacing w:val="-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–</w:t>
      </w:r>
      <w:r>
        <w:rPr>
          <w:rFonts w:cs="Times New Roman" w:hAnsi="Times New Roman" w:eastAsia="Times New Roman" w:ascii="Times New Roman"/>
          <w:b/>
          <w:spacing w:val="-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003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UTO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b/>
          <w:spacing w:val="-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/</w:t>
      </w:r>
      <w:r>
        <w:rPr>
          <w:rFonts w:cs="Times New Roman" w:hAnsi="Times New Roman" w:eastAsia="Times New Roman" w:ascii="Times New Roman"/>
          <w:b/>
          <w:spacing w:val="-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OULIHAN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OK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9"/>
        <w:ind w:left="1296"/>
      </w:pP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Sr.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Acc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unt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Manager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Vancouver,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WA</w:t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tabs>
          <w:tab w:pos="1640" w:val="left"/>
        </w:tabs>
        <w:jc w:val="left"/>
        <w:spacing w:lineRule="exact" w:line="260"/>
        <w:ind w:left="1656" w:right="1263" w:hanging="360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ab/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Expanded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ndor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relationships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incl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edical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CRM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sof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ware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well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equip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leasing,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increasing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sto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base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40%.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tabs>
          <w:tab w:pos="1640" w:val="left"/>
        </w:tabs>
        <w:jc w:val="left"/>
        <w:spacing w:before="18" w:lineRule="exact" w:line="260"/>
        <w:ind w:left="1656" w:right="1281" w:hanging="360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ab/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Developed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endor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disco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creat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financing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entice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increase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overall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vendor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sales.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1296"/>
      </w:pPr>
      <w:r>
        <w:rPr>
          <w:rFonts w:cs="Verdana" w:hAnsi="Verdana" w:eastAsia="Verdana" w:ascii="Verdana"/>
          <w:spacing w:val="0"/>
          <w:w w:val="100"/>
          <w:position w:val="-1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Generated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proxi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ately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$150M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gross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argin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per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quarter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funded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transactions.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295"/>
      </w:pP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2000</w:t>
      </w:r>
      <w:r>
        <w:rPr>
          <w:rFonts w:cs="Times New Roman" w:hAnsi="Times New Roman" w:eastAsia="Times New Roman" w:ascii="Times New Roman"/>
          <w:b/>
          <w:spacing w:val="-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–</w:t>
      </w:r>
      <w:r>
        <w:rPr>
          <w:rFonts w:cs="Times New Roman" w:hAnsi="Times New Roman" w:eastAsia="Times New Roman" w:ascii="Times New Roman"/>
          <w:b/>
          <w:spacing w:val="-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20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6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6"/>
          <w:sz w:val="18"/>
          <w:szCs w:val="18"/>
        </w:rPr>
        <w:t>MPLICON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1296"/>
      </w:pP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Account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nager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Seattle,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WA</w:t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296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Generated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existing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private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label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vendor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leas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progra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crea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ive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financing.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tabs>
          <w:tab w:pos="1640" w:val="left"/>
        </w:tabs>
        <w:jc w:val="left"/>
        <w:spacing w:before="20" w:lineRule="exact" w:line="260"/>
        <w:ind w:left="1656" w:right="1906" w:hanging="360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ab/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Managed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$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0MM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$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0MM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fair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market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value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house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ortfolio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end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lease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refinancing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ptions.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1296"/>
      </w:pPr>
      <w:r>
        <w:rPr>
          <w:rFonts w:cs="Verdana" w:hAnsi="Verdana" w:eastAsia="Verdana" w:ascii="Verdana"/>
          <w:spacing w:val="0"/>
          <w:w w:val="100"/>
          <w:position w:val="5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position w:val="5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position w:val="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Structured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undled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lease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packages,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gotiated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vendor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recourse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closed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ualified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credits.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295"/>
      </w:pP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1997</w:t>
      </w:r>
      <w:r>
        <w:rPr>
          <w:rFonts w:cs="Times New Roman" w:hAnsi="Times New Roman" w:eastAsia="Times New Roman" w:ascii="Times New Roman"/>
          <w:b/>
          <w:spacing w:val="-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–</w:t>
      </w:r>
      <w:r>
        <w:rPr>
          <w:rFonts w:cs="Times New Roman" w:hAnsi="Times New Roman" w:eastAsia="Times New Roman" w:ascii="Times New Roman"/>
          <w:b/>
          <w:spacing w:val="-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20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                                 </w:t>
      </w:r>
      <w:r>
        <w:rPr>
          <w:rFonts w:cs="Times New Roman" w:hAnsi="Times New Roman" w:eastAsia="Times New Roman" w:ascii="Times New Roman"/>
          <w:b/>
          <w:spacing w:val="5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BK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APITAL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ORPORATION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/</w:t>
      </w:r>
      <w:r>
        <w:rPr>
          <w:rFonts w:cs="Times New Roman" w:hAnsi="Times New Roman" w:eastAsia="Times New Roman" w:ascii="Times New Roman"/>
          <w:b/>
          <w:spacing w:val="-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QUIPMENT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INA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0"/>
        <w:ind w:left="1296"/>
      </w:pP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Account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Executive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6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6"/>
          <w:sz w:val="18"/>
          <w:szCs w:val="18"/>
        </w:rPr>
        <w:t>ORT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6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6"/>
          <w:sz w:val="18"/>
          <w:szCs w:val="18"/>
        </w:rPr>
        <w:t>ORTH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6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b/>
          <w:spacing w:val="-13"/>
          <w:w w:val="100"/>
          <w:position w:val="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6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6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tabs>
          <w:tab w:pos="1640" w:val="left"/>
        </w:tabs>
        <w:jc w:val="left"/>
        <w:ind w:left="1656" w:right="2109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creation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division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estab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ishing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contacts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target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markets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throu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tele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arketi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direct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ailers,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trade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sh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ven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relationships.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80"/>
        <w:ind w:left="1296"/>
      </w:pPr>
      <w:r>
        <w:rPr>
          <w:rFonts w:cs="Verdana" w:hAnsi="Verdana" w:eastAsia="Verdana" w:ascii="Verdana"/>
          <w:spacing w:val="0"/>
          <w:w w:val="100"/>
          <w:position w:val="-1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Priced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closed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petitive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lending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proposals.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296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Prepared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sub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itted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edit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packages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app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ov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collaborated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in-house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counsel.</w:t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5064" w:right="4704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CAT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spacing w:before="1"/>
        <w:ind w:left="3329" w:right="3240"/>
      </w:pP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B.A.,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usin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ss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Admin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stration,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Uni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ersity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shingt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spacing w:lineRule="exact" w:line="260"/>
        <w:ind w:left="3553" w:right="3462"/>
      </w:pP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Concentrat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on: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Mark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ting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&amp;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Inn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ative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Technology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ind w:left="2698" w:right="2608" w:firstLine="2"/>
        <w:sectPr>
          <w:pgMar w:footer="362" w:header="0" w:top="540" w:bottom="280" w:left="0" w:right="0"/>
          <w:footerReference w:type="default" r:id="rId4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Dale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Carnegie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Organizational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Product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vity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Institute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Inc.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SKILLED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Excel,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Po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rPoint,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ACT,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Skype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deo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Conferencing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spacing w:before="44"/>
        <w:ind w:left="7457" w:right="1026" w:hanging="6377"/>
      </w:pPr>
      <w:r>
        <w:pict>
          <v:group style="position:absolute;margin-left:51.34pt;margin-top:51.0501pt;width:509.32pt;height:3.76pt;mso-position-horizontal-relative:page;mso-position-vertical-relative:paragraph;z-index:-269" coordorigin="1027,1021" coordsize="10186,75">
            <v:shape style="position:absolute;left:1050;top:1073;width:10140;height:0" coordorigin="1050,1073" coordsize="10140,0" path="m1050,1073l11190,1073e" filled="f" stroked="t" strokeweight="2.32pt" strokecolor="#000000">
              <v:path arrowok="t"/>
            </v:shape>
            <v:shape style="position:absolute;left:1050;top:1029;width:10140;height:0" coordorigin="1050,1029" coordsize="10140,0" path="m1050,1029l11190,1029e" filled="f" stroked="t" strokeweight="0.82pt" strokecolor="#00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b/>
          <w:spacing w:val="0"/>
          <w:w w:val="100"/>
          <w:sz w:val="36"/>
          <w:szCs w:val="36"/>
        </w:rPr>
        <w:t>DAVID</w:t>
      </w:r>
      <w:r>
        <w:rPr>
          <w:rFonts w:cs="Book Antiqua" w:hAnsi="Book Antiqua" w:eastAsia="Book Antiqua" w:ascii="Book Antiqua"/>
          <w:b/>
          <w:spacing w:val="0"/>
          <w:w w:val="100"/>
          <w:sz w:val="36"/>
          <w:szCs w:val="36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36"/>
          <w:szCs w:val="36"/>
        </w:rPr>
        <w:t>HARTMAN</w:t>
      </w:r>
      <w:r>
        <w:rPr>
          <w:rFonts w:cs="Book Antiqua" w:hAnsi="Book Antiqua" w:eastAsia="Book Antiqua" w:ascii="Book Antiqua"/>
          <w:b/>
          <w:spacing w:val="0"/>
          <w:w w:val="100"/>
          <w:sz w:val="36"/>
          <w:szCs w:val="36"/>
        </w:rPr>
        <w:t>                               </w:t>
      </w:r>
      <w:r>
        <w:rPr>
          <w:rFonts w:cs="Book Antiqua" w:hAnsi="Book Antiqua" w:eastAsia="Book Antiqua" w:ascii="Book Antiqua"/>
          <w:b/>
          <w:spacing w:val="55"/>
          <w:w w:val="100"/>
          <w:sz w:val="36"/>
          <w:szCs w:val="36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1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2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2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63</w:t>
      </w:r>
      <w:r>
        <w:rPr>
          <w:rFonts w:cs="Book Antiqua" w:hAnsi="Book Antiqua" w:eastAsia="Book Antiqua" w:ascii="Book Antiqua"/>
          <w:spacing w:val="5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Boulevard</w:t>
      </w:r>
      <w:r>
        <w:rPr>
          <w:rFonts w:cs="Book Antiqua" w:hAnsi="Book Antiqua" w:eastAsia="Book Antiqua" w:ascii="Book Antiqua"/>
          <w:spacing w:val="-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•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Seattle,</w:t>
      </w:r>
      <w:r>
        <w:rPr>
          <w:rFonts w:cs="Book Antiqua" w:hAnsi="Book Antiqua" w:eastAsia="Book Antiqua" w:ascii="Book Antiqua"/>
          <w:spacing w:val="-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WA</w:t>
      </w:r>
      <w:r>
        <w:rPr>
          <w:rFonts w:cs="Book Antiqua" w:hAnsi="Book Antiqua" w:eastAsia="Book Antiqua" w:ascii="Book Antiqua"/>
          <w:spacing w:val="-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98104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(206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)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622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1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2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80</w:t>
      </w:r>
      <w:r>
        <w:rPr>
          <w:rFonts w:cs="Book Antiqua" w:hAnsi="Book Antiqua" w:eastAsia="Book Antiqua" w:ascii="Book Antiqua"/>
          <w:spacing w:val="-12"/>
          <w:w w:val="100"/>
          <w:sz w:val="22"/>
          <w:szCs w:val="22"/>
        </w:rPr>
        <w:t> </w:t>
      </w:r>
      <w:hyperlink r:id="rId6">
        <w:r>
          <w:rPr>
            <w:rFonts w:cs="Book Antiqua" w:hAnsi="Book Antiqua" w:eastAsia="Book Antiqua" w:ascii="Book Antiqua"/>
            <w:spacing w:val="0"/>
            <w:w w:val="100"/>
            <w:sz w:val="22"/>
            <w:szCs w:val="22"/>
          </w:rPr>
          <w:t>•dhart</w:t>
        </w:r>
        <w:r>
          <w:rPr>
            <w:rFonts w:cs="Book Antiqua" w:hAnsi="Book Antiqua" w:eastAsia="Book Antiqua" w:ascii="Book Antiqua"/>
            <w:spacing w:val="-1"/>
            <w:w w:val="100"/>
            <w:sz w:val="22"/>
            <w:szCs w:val="22"/>
          </w:rPr>
          <w:t>m</w:t>
        </w:r>
        <w:r>
          <w:rPr>
            <w:rFonts w:cs="Book Antiqua" w:hAnsi="Book Antiqua" w:eastAsia="Book Antiqua" w:ascii="Book Antiqua"/>
            <w:spacing w:val="0"/>
            <w:w w:val="100"/>
            <w:sz w:val="22"/>
            <w:szCs w:val="22"/>
          </w:rPr>
          <w:t>an@yahoo.</w:t>
        </w:r>
        <w:r>
          <w:rPr>
            <w:rFonts w:cs="Book Antiqua" w:hAnsi="Book Antiqua" w:eastAsia="Book Antiqua" w:ascii="Book Antiqua"/>
            <w:spacing w:val="-2"/>
            <w:w w:val="100"/>
            <w:sz w:val="22"/>
            <w:szCs w:val="22"/>
          </w:rPr>
          <w:t>c</w:t>
        </w:r>
        <w:r>
          <w:rPr>
            <w:rFonts w:cs="Book Antiqua" w:hAnsi="Book Antiqua" w:eastAsia="Book Antiqua" w:ascii="Book Antiqua"/>
            <w:spacing w:val="0"/>
            <w:w w:val="100"/>
            <w:sz w:val="22"/>
            <w:szCs w:val="22"/>
          </w:rPr>
          <w:t>om</w:t>
        </w:r>
      </w:hyperlink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8"/>
          <w:szCs w:val="28"/>
        </w:rPr>
        <w:jc w:val="center"/>
        <w:spacing w:before="15"/>
        <w:ind w:left="4182" w:right="4184"/>
      </w:pPr>
      <w:r>
        <w:rPr>
          <w:rFonts w:cs="Book Antiqua" w:hAnsi="Book Antiqua" w:eastAsia="Book Antiqua" w:ascii="Book Antiqua"/>
          <w:b/>
          <w:spacing w:val="0"/>
          <w:w w:val="100"/>
          <w:sz w:val="28"/>
          <w:szCs w:val="28"/>
        </w:rPr>
        <w:t>SEN</w:t>
      </w:r>
      <w:r>
        <w:rPr>
          <w:rFonts w:cs="Book Antiqua" w:hAnsi="Book Antiqua" w:eastAsia="Book Antiqua" w:ascii="Book Antiqua"/>
          <w:b/>
          <w:spacing w:val="2"/>
          <w:w w:val="100"/>
          <w:sz w:val="28"/>
          <w:szCs w:val="28"/>
        </w:rPr>
        <w:t>I</w:t>
      </w:r>
      <w:r>
        <w:rPr>
          <w:rFonts w:cs="Book Antiqua" w:hAnsi="Book Antiqua" w:eastAsia="Book Antiqua" w:ascii="Book Antiqua"/>
          <w:b/>
          <w:spacing w:val="0"/>
          <w:w w:val="100"/>
          <w:sz w:val="28"/>
          <w:szCs w:val="28"/>
        </w:rPr>
        <w:t>OR</w:t>
      </w:r>
      <w:r>
        <w:rPr>
          <w:rFonts w:cs="Book Antiqua" w:hAnsi="Book Antiqua" w:eastAsia="Book Antiqua" w:ascii="Book Antiqua"/>
          <w:b/>
          <w:spacing w:val="-11"/>
          <w:w w:val="100"/>
          <w:sz w:val="28"/>
          <w:szCs w:val="28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8"/>
          <w:szCs w:val="28"/>
        </w:rPr>
        <w:t>SALES</w:t>
      </w:r>
      <w:r>
        <w:rPr>
          <w:rFonts w:cs="Book Antiqua" w:hAnsi="Book Antiqua" w:eastAsia="Book Antiqua" w:ascii="Book Antiqua"/>
          <w:b/>
          <w:spacing w:val="-9"/>
          <w:w w:val="100"/>
          <w:sz w:val="28"/>
          <w:szCs w:val="28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28"/>
          <w:szCs w:val="28"/>
        </w:rPr>
        <w:t>EXECUT</w:t>
      </w:r>
      <w:r>
        <w:rPr>
          <w:rFonts w:cs="Book Antiqua" w:hAnsi="Book Antiqua" w:eastAsia="Book Antiqua" w:ascii="Book Antiqua"/>
          <w:b/>
          <w:spacing w:val="2"/>
          <w:w w:val="99"/>
          <w:sz w:val="28"/>
          <w:szCs w:val="28"/>
        </w:rPr>
        <w:t>I</w:t>
      </w:r>
      <w:r>
        <w:rPr>
          <w:rFonts w:cs="Book Antiqua" w:hAnsi="Book Antiqua" w:eastAsia="Book Antiqua" w:ascii="Book Antiqua"/>
          <w:b/>
          <w:spacing w:val="0"/>
          <w:w w:val="99"/>
          <w:sz w:val="28"/>
          <w:szCs w:val="28"/>
        </w:rPr>
        <w:t>VE</w:t>
      </w:r>
      <w:r>
        <w:rPr>
          <w:rFonts w:cs="Book Antiqua" w:hAnsi="Book Antiqua" w:eastAsia="Book Antiqua" w:ascii="Book Antiqua"/>
          <w:spacing w:val="0"/>
          <w:w w:val="100"/>
          <w:sz w:val="28"/>
          <w:szCs w:val="28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center"/>
        <w:spacing w:before="57"/>
        <w:ind w:left="2454" w:right="2454"/>
      </w:pPr>
      <w:r>
        <w:rPr>
          <w:rFonts w:cs="Book Antiqua" w:hAnsi="Book Antiqua" w:eastAsia="Book Antiqua" w:ascii="Book Antiqua"/>
          <w:b/>
          <w:i/>
          <w:spacing w:val="0"/>
          <w:w w:val="100"/>
          <w:sz w:val="24"/>
          <w:szCs w:val="24"/>
        </w:rPr>
        <w:t>Business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4"/>
          <w:szCs w:val="24"/>
        </w:rPr>
        <w:t>Development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4"/>
          <w:szCs w:val="24"/>
        </w:rPr>
        <w:t>/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4"/>
          <w:szCs w:val="24"/>
        </w:rPr>
        <w:t>Consultative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4"/>
          <w:szCs w:val="24"/>
        </w:rPr>
        <w:t>Sales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4"/>
          <w:szCs w:val="24"/>
        </w:rPr>
        <w:t>/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4"/>
          <w:szCs w:val="24"/>
        </w:rPr>
        <w:t>Account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4"/>
          <w:szCs w:val="24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4"/>
          <w:szCs w:val="24"/>
        </w:rPr>
        <w:t>Management</w:t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both"/>
        <w:spacing w:before="66" w:lineRule="auto" w:line="247"/>
        <w:ind w:left="1080" w:right="1041"/>
      </w:pP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Dynamic</w:t>
      </w:r>
      <w:r>
        <w:rPr>
          <w:rFonts w:cs="Book Antiqua" w:hAnsi="Book Antiqua" w:eastAsia="Book Antiqua" w:ascii="Book Antiqua"/>
          <w:spacing w:val="1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les</w:t>
      </w:r>
      <w:r>
        <w:rPr>
          <w:rFonts w:cs="Book Antiqua" w:hAnsi="Book Antiqua" w:eastAsia="Book Antiqua" w:ascii="Book Antiqua"/>
          <w:spacing w:val="1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x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ecutive</w:t>
      </w:r>
      <w:r>
        <w:rPr>
          <w:rFonts w:cs="Book Antiqua" w:hAnsi="Book Antiqua" w:eastAsia="Book Antiqua" w:ascii="Book Antiqua"/>
          <w:spacing w:val="1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with</w:t>
      </w:r>
      <w:r>
        <w:rPr>
          <w:rFonts w:cs="Book Antiqua" w:hAnsi="Book Antiqua" w:eastAsia="Book Antiqua" w:ascii="Book Antiqua"/>
          <w:spacing w:val="1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1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1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-year</w:t>
      </w:r>
      <w:r>
        <w:rPr>
          <w:rFonts w:cs="Book Antiqua" w:hAnsi="Book Antiqua" w:eastAsia="Book Antiqua" w:ascii="Book Antiqua"/>
          <w:spacing w:val="1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track</w:t>
      </w:r>
      <w:r>
        <w:rPr>
          <w:rFonts w:cs="Book Antiqua" w:hAnsi="Book Antiqua" w:eastAsia="Book Antiqua" w:ascii="Book Antiqua"/>
          <w:spacing w:val="1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record</w:t>
      </w:r>
      <w:r>
        <w:rPr>
          <w:rFonts w:cs="Book Antiqua" w:hAnsi="Book Antiqua" w:eastAsia="Book Antiqua" w:ascii="Book Antiqua"/>
          <w:spacing w:val="1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of</w:t>
      </w:r>
      <w:r>
        <w:rPr>
          <w:rFonts w:cs="Book Antiqua" w:hAnsi="Book Antiqua" w:eastAsia="Book Antiqua" w:ascii="Book Antiqua"/>
          <w:spacing w:val="1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urpassing</w:t>
      </w:r>
      <w:r>
        <w:rPr>
          <w:rFonts w:cs="Book Antiqua" w:hAnsi="Book Antiqua" w:eastAsia="Book Antiqua" w:ascii="Book Antiqua"/>
          <w:spacing w:val="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multimi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lio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-dollar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sales</w:t>
      </w:r>
      <w:r>
        <w:rPr>
          <w:rFonts w:cs="Book Antiqua" w:hAnsi="Book Antiqua" w:eastAsia="Book Antiqua" w:ascii="Book Antiqua"/>
          <w:spacing w:val="1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quot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within</w:t>
      </w:r>
      <w:r>
        <w:rPr>
          <w:rFonts w:cs="Book Antiqua" w:hAnsi="Book Antiqua" w:eastAsia="Book Antiqua" w:ascii="Book Antiqua"/>
          <w:spacing w:val="1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highly</w:t>
      </w:r>
      <w:r>
        <w:rPr>
          <w:rFonts w:cs="Book Antiqua" w:hAnsi="Book Antiqua" w:eastAsia="Book Antiqua" w:ascii="Book Antiqua"/>
          <w:spacing w:val="1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competitive</w:t>
      </w:r>
      <w:r>
        <w:rPr>
          <w:rFonts w:cs="Book Antiqua" w:hAnsi="Book Antiqua" w:eastAsia="Book Antiqua" w:ascii="Book Antiqua"/>
          <w:spacing w:val="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markets.</w:t>
      </w:r>
      <w:r>
        <w:rPr>
          <w:rFonts w:cs="Book Antiqua" w:hAnsi="Book Antiqua" w:eastAsia="Book Antiqua" w:ascii="Book Antiqua"/>
          <w:spacing w:val="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Exceptional</w:t>
      </w:r>
      <w:r>
        <w:rPr>
          <w:rFonts w:cs="Book Antiqua" w:hAnsi="Book Antiqua" w:eastAsia="Book Antiqua" w:ascii="Book Antiqua"/>
          <w:spacing w:val="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comm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nicator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with</w:t>
      </w:r>
      <w:r>
        <w:rPr>
          <w:rFonts w:cs="Book Antiqua" w:hAnsi="Book Antiqua" w:eastAsia="Book Antiqua" w:ascii="Book Antiqua"/>
          <w:spacing w:val="1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1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consultative</w:t>
      </w:r>
      <w:r>
        <w:rPr>
          <w:rFonts w:cs="Book Antiqua" w:hAnsi="Book Antiqua" w:eastAsia="Book Antiqua" w:ascii="Book Antiqua"/>
          <w:spacing w:val="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sales</w:t>
      </w:r>
      <w:r>
        <w:rPr>
          <w:rFonts w:cs="Book Antiqua" w:hAnsi="Book Antiqua" w:eastAsia="Book Antiqua" w:ascii="Book Antiqua"/>
          <w:spacing w:val="1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style,</w:t>
      </w:r>
      <w:r>
        <w:rPr>
          <w:rFonts w:cs="Book Antiqua" w:hAnsi="Book Antiqua" w:eastAsia="Book Antiqua" w:ascii="Book Antiqua"/>
          <w:spacing w:val="1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ortune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both"/>
        <w:spacing w:lineRule="auto" w:line="246"/>
        <w:ind w:left="1080" w:right="1040"/>
      </w:pPr>
      <w:r>
        <w:pict>
          <v:group style="position:absolute;margin-left:52.5pt;margin-top:132.165pt;width:507pt;height:0pt;mso-position-horizontal-relative:page;mso-position-vertical-relative:paragraph;z-index:-268" coordorigin="1050,2643" coordsize="10140,0">
            <v:shape style="position:absolute;left:1050;top:2643;width:10140;height:0" coordorigin="1050,2643" coordsize="10140,0" path="m1050,2643l11190,2643e" filled="f" stroked="t" strokeweight="1.6pt" strokecolor="#00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500</w:t>
      </w:r>
      <w:r>
        <w:rPr>
          <w:rFonts w:cs="Book Antiqua" w:hAnsi="Book Antiqua" w:eastAsia="Book Antiqua" w:ascii="Book Antiqua"/>
          <w:spacing w:val="1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account</w:t>
      </w:r>
      <w:r>
        <w:rPr>
          <w:rFonts w:cs="Book Antiqua" w:hAnsi="Book Antiqua" w:eastAsia="Book Antiqua" w:ascii="Book Antiqua"/>
          <w:spacing w:val="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management</w:t>
      </w:r>
      <w:r>
        <w:rPr>
          <w:rFonts w:cs="Book Antiqua" w:hAnsi="Book Antiqua" w:eastAsia="Book Antiqua" w:ascii="Book Antiqua"/>
          <w:spacing w:val="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skills,</w:t>
      </w:r>
      <w:r>
        <w:rPr>
          <w:rFonts w:cs="Book Antiqua" w:hAnsi="Book Antiqua" w:eastAsia="Book Antiqua" w:ascii="Book Antiqua"/>
          <w:spacing w:val="1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exceptional</w:t>
      </w:r>
      <w:r>
        <w:rPr>
          <w:rFonts w:cs="Book Antiqua" w:hAnsi="Book Antiqua" w:eastAsia="Book Antiqua" w:ascii="Book Antiqua"/>
          <w:spacing w:val="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problem-solving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abilities,</w:t>
      </w:r>
      <w:r>
        <w:rPr>
          <w:rFonts w:cs="Book Antiqua" w:hAnsi="Book Antiqua" w:eastAsia="Book Antiqua" w:ascii="Book Antiqua"/>
          <w:spacing w:val="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1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1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keen</w:t>
      </w:r>
      <w:r>
        <w:rPr>
          <w:rFonts w:cs="Book Antiqua" w:hAnsi="Book Antiqua" w:eastAsia="Book Antiqua" w:ascii="Book Antiqua"/>
          <w:spacing w:val="1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client</w:t>
      </w:r>
      <w:r>
        <w:rPr>
          <w:rFonts w:cs="Book Antiqua" w:hAnsi="Book Antiqua" w:eastAsia="Book Antiqua" w:ascii="Book Antiqua"/>
          <w:spacing w:val="1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needs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asse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sme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aptitude.</w:t>
      </w:r>
      <w:r>
        <w:rPr>
          <w:rFonts w:cs="Book Antiqua" w:hAnsi="Book Antiqua" w:eastAsia="Book Antiqua" w:ascii="Book Antiqua"/>
          <w:spacing w:val="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Aggressively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identify</w:t>
      </w:r>
      <w:r>
        <w:rPr>
          <w:rFonts w:cs="Book Antiqua" w:hAnsi="Book Antiqua" w:eastAsia="Book Antiqua" w:ascii="Book Antiqua"/>
          <w:spacing w:val="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opportu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ities,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develop</w:t>
      </w:r>
      <w:r>
        <w:rPr>
          <w:rFonts w:cs="Book Antiqua" w:hAnsi="Book Antiqua" w:eastAsia="Book Antiqua" w:ascii="Book Antiqua"/>
          <w:spacing w:val="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fo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s,</w:t>
      </w:r>
      <w:r>
        <w:rPr>
          <w:rFonts w:cs="Book Antiqua" w:hAnsi="Book Antiqua" w:eastAsia="Book Antiqua" w:ascii="Book Antiqua"/>
          <w:spacing w:val="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1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provide</w:t>
      </w:r>
      <w:r>
        <w:rPr>
          <w:rFonts w:cs="Book Antiqua" w:hAnsi="Book Antiqua" w:eastAsia="Book Antiqua" w:ascii="Book Antiqua"/>
          <w:spacing w:val="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tactical</w:t>
      </w:r>
      <w:r>
        <w:rPr>
          <w:rFonts w:cs="Book Antiqua" w:hAnsi="Book Antiqua" w:eastAsia="Book Antiqua" w:ascii="Book Antiqua"/>
          <w:spacing w:val="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b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usiness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solutions.</w:t>
      </w:r>
      <w:r>
        <w:rPr>
          <w:rFonts w:cs="Book Antiqua" w:hAnsi="Book Antiqua" w:eastAsia="Book Antiqua" w:ascii="Book Antiqua"/>
          <w:spacing w:val="-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Available</w:t>
      </w:r>
      <w:r>
        <w:rPr>
          <w:rFonts w:cs="Book Antiqua" w:hAnsi="Book Antiqua" w:eastAsia="Book Antiqua" w:ascii="Book Antiqua"/>
          <w:spacing w:val="-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travel.</w:t>
      </w:r>
      <w:r>
        <w:rPr>
          <w:rFonts w:cs="Book Antiqua" w:hAnsi="Book Antiqua" w:eastAsia="Book Antiqua" w:ascii="Book Antiqua"/>
          <w:spacing w:val="-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2"/>
          <w:szCs w:val="22"/>
        </w:rPr>
        <w:t>Core</w:t>
      </w:r>
      <w:r>
        <w:rPr>
          <w:rFonts w:cs="Book Antiqua" w:hAnsi="Book Antiqua" w:eastAsia="Book Antiqua" w:ascii="Book Antiqua"/>
          <w:b/>
          <w:i/>
          <w:spacing w:val="-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2"/>
          <w:szCs w:val="22"/>
        </w:rPr>
        <w:t>professional</w:t>
      </w:r>
      <w:r>
        <w:rPr>
          <w:rFonts w:cs="Book Antiqua" w:hAnsi="Book Antiqua" w:eastAsia="Book Antiqua" w:ascii="Book Antiqua"/>
          <w:b/>
          <w:i/>
          <w:spacing w:val="-1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2"/>
          <w:szCs w:val="22"/>
        </w:rPr>
        <w:t>competenc</w:t>
      </w:r>
      <w:r>
        <w:rPr>
          <w:rFonts w:cs="Book Antiqua" w:hAnsi="Book Antiqua" w:eastAsia="Book Antiqua" w:ascii="Book Antiqua"/>
          <w:b/>
          <w:i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2"/>
          <w:szCs w:val="22"/>
        </w:rPr>
        <w:t>es</w:t>
      </w:r>
      <w:r>
        <w:rPr>
          <w:rFonts w:cs="Book Antiqua" w:hAnsi="Book Antiqua" w:eastAsia="Book Antiqua" w:ascii="Book Antiqua"/>
          <w:b/>
          <w:i/>
          <w:spacing w:val="-1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i/>
          <w:spacing w:val="0"/>
          <w:w w:val="100"/>
          <w:sz w:val="22"/>
          <w:szCs w:val="22"/>
        </w:rPr>
        <w:t>include: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sz w:val="4"/>
          <w:szCs w:val="4"/>
        </w:rPr>
        <w:jc w:val="left"/>
        <w:spacing w:before="7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105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51" w:hRule="exact"/>
        </w:trPr>
        <w:tc>
          <w:tcPr>
            <w:tcW w:w="6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1"/>
              <w:ind w:left="40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♦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4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Book Antiqua" w:hAnsi="Book Antiqua" w:eastAsia="Book Antiqua" w:ascii="Book Antiqua"/>
                <w:sz w:val="22"/>
                <w:szCs w:val="22"/>
              </w:rPr>
              <w:jc w:val="left"/>
              <w:spacing w:before="73"/>
              <w:ind w:left="123"/>
            </w:pPr>
            <w:r>
              <w:rPr>
                <w:rFonts w:cs="Book Antiqua" w:hAnsi="Book Antiqua" w:eastAsia="Book Antiqua" w:ascii="Book Antiqua"/>
                <w:spacing w:val="0"/>
                <w:w w:val="100"/>
                <w:sz w:val="22"/>
                <w:szCs w:val="22"/>
              </w:rPr>
              <w:t>Strategic</w:t>
            </w:r>
            <w:r>
              <w:rPr>
                <w:rFonts w:cs="Book Antiqua" w:hAnsi="Book Antiqua" w:eastAsia="Book Antiqua" w:ascii="Book Antiqua"/>
                <w:spacing w:val="-8"/>
                <w:w w:val="100"/>
                <w:sz w:val="22"/>
                <w:szCs w:val="22"/>
              </w:rPr>
              <w:t> </w:t>
            </w:r>
            <w:r>
              <w:rPr>
                <w:rFonts w:cs="Book Antiqua" w:hAnsi="Book Antiqua" w:eastAsia="Book Antiqua" w:ascii="Book Antiqua"/>
                <w:spacing w:val="0"/>
                <w:w w:val="100"/>
                <w:sz w:val="22"/>
                <w:szCs w:val="22"/>
              </w:rPr>
              <w:t>Sales</w:t>
            </w:r>
            <w:r>
              <w:rPr>
                <w:rFonts w:cs="Book Antiqua" w:hAnsi="Book Antiqua" w:eastAsia="Book Antiqua" w:ascii="Book Antiqua"/>
                <w:spacing w:val="-5"/>
                <w:w w:val="100"/>
                <w:sz w:val="22"/>
                <w:szCs w:val="22"/>
              </w:rPr>
              <w:t> </w:t>
            </w:r>
            <w:r>
              <w:rPr>
                <w:rFonts w:cs="Book Antiqua" w:hAnsi="Book Antiqua" w:eastAsia="Book Antiqua" w:ascii="Book Antiqua"/>
                <w:spacing w:val="0"/>
                <w:w w:val="100"/>
                <w:sz w:val="22"/>
                <w:szCs w:val="22"/>
              </w:rPr>
              <w:t>&amp;</w:t>
            </w:r>
            <w:r>
              <w:rPr>
                <w:rFonts w:cs="Book Antiqua" w:hAnsi="Book Antiqua" w:eastAsia="Book Antiqua" w:ascii="Book Antiqua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Book Antiqua" w:hAnsi="Book Antiqua" w:eastAsia="Book Antiqua" w:ascii="Book Antiqua"/>
                <w:spacing w:val="0"/>
                <w:w w:val="100"/>
                <w:sz w:val="22"/>
                <w:szCs w:val="22"/>
              </w:rPr>
              <w:t>Marketing</w:t>
            </w:r>
            <w:r>
              <w:rPr>
                <w:rFonts w:cs="Book Antiqua" w:hAnsi="Book Antiqua" w:eastAsia="Book Antiqua" w:ascii="Book Antiqua"/>
                <w:spacing w:val="-10"/>
                <w:w w:val="100"/>
                <w:sz w:val="22"/>
                <w:szCs w:val="22"/>
              </w:rPr>
              <w:t> </w:t>
            </w:r>
            <w:r>
              <w:rPr>
                <w:rFonts w:cs="Book Antiqua" w:hAnsi="Book Antiqua" w:eastAsia="Book Antiqua" w:ascii="Book Antiqua"/>
                <w:spacing w:val="0"/>
                <w:w w:val="100"/>
                <w:sz w:val="22"/>
                <w:szCs w:val="22"/>
              </w:rPr>
              <w:t>Campaigns</w:t>
            </w:r>
            <w:r>
              <w:rPr>
                <w:rFonts w:cs="Book Antiqua" w:hAnsi="Book Antiqua" w:eastAsia="Book Antiqua" w:ascii="Book Antiqua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1"/>
              <w:ind w:left="4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♦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3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Book Antiqua" w:hAnsi="Book Antiqua" w:eastAsia="Book Antiqua" w:ascii="Book Antiqua"/>
                <w:sz w:val="22"/>
                <w:szCs w:val="22"/>
              </w:rPr>
              <w:jc w:val="left"/>
              <w:spacing w:before="73"/>
              <w:ind w:left="123"/>
            </w:pPr>
            <w:r>
              <w:rPr>
                <w:rFonts w:cs="Book Antiqua" w:hAnsi="Book Antiqua" w:eastAsia="Book Antiqua" w:ascii="Book Antiqua"/>
                <w:spacing w:val="0"/>
                <w:w w:val="100"/>
                <w:sz w:val="22"/>
                <w:szCs w:val="22"/>
              </w:rPr>
              <w:t>Executive</w:t>
            </w:r>
            <w:r>
              <w:rPr>
                <w:rFonts w:cs="Book Antiqua" w:hAnsi="Book Antiqua" w:eastAsia="Book Antiqua" w:ascii="Book Antiqua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Book Antiqua" w:hAnsi="Book Antiqua" w:eastAsia="Book Antiqua" w:ascii="Book Antiqua"/>
                <w:spacing w:val="0"/>
                <w:w w:val="100"/>
                <w:sz w:val="22"/>
                <w:szCs w:val="22"/>
              </w:rPr>
              <w:t>Presen</w:t>
            </w:r>
            <w:r>
              <w:rPr>
                <w:rFonts w:cs="Book Antiqua" w:hAnsi="Book Antiqua" w:eastAsia="Book Antiqua" w:ascii="Book Antiqua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Book Antiqua" w:hAnsi="Book Antiqua" w:eastAsia="Book Antiqua" w:ascii="Book Antiqua"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Book Antiqua" w:hAnsi="Book Antiqua" w:eastAsia="Book Antiqua" w:ascii="Book Antiqua"/>
                <w:spacing w:val="0"/>
                <w:w w:val="100"/>
                <w:sz w:val="22"/>
                <w:szCs w:val="22"/>
              </w:rPr>
              <w:t>tion</w:t>
            </w:r>
            <w:r>
              <w:rPr>
                <w:rFonts w:cs="Book Antiqua" w:hAnsi="Book Antiqua" w:eastAsia="Book Antiqua" w:ascii="Book Antiqua"/>
                <w:spacing w:val="-12"/>
                <w:w w:val="100"/>
                <w:sz w:val="22"/>
                <w:szCs w:val="22"/>
              </w:rPr>
              <w:t> </w:t>
            </w:r>
            <w:r>
              <w:rPr>
                <w:rFonts w:cs="Book Antiqua" w:hAnsi="Book Antiqua" w:eastAsia="Book Antiqua" w:ascii="Book Antiqua"/>
                <w:spacing w:val="0"/>
                <w:w w:val="100"/>
                <w:sz w:val="22"/>
                <w:szCs w:val="22"/>
              </w:rPr>
              <w:t>&amp;</w:t>
            </w:r>
            <w:r>
              <w:rPr>
                <w:rFonts w:cs="Book Antiqua" w:hAnsi="Book Antiqua" w:eastAsia="Book Antiqua" w:ascii="Book Antiqua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Book Antiqua" w:hAnsi="Book Antiqua" w:eastAsia="Book Antiqua" w:ascii="Book Antiqua"/>
                <w:spacing w:val="0"/>
                <w:w w:val="100"/>
                <w:sz w:val="22"/>
                <w:szCs w:val="22"/>
              </w:rPr>
              <w:t>Negotiations</w:t>
            </w:r>
            <w:r>
              <w:rPr>
                <w:rFonts w:cs="Book Antiqua" w:hAnsi="Book Antiqua" w:eastAsia="Book Antiqua" w:ascii="Book Antiqua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74" w:hRule="exact"/>
        </w:trPr>
        <w:tc>
          <w:tcPr>
            <w:tcW w:w="6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40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♦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4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Book Antiqua" w:hAnsi="Book Antiqua" w:eastAsia="Book Antiqua" w:ascii="Book Antiqua"/>
                <w:sz w:val="22"/>
                <w:szCs w:val="22"/>
              </w:rPr>
              <w:jc w:val="left"/>
              <w:spacing w:lineRule="exact" w:line="260"/>
              <w:ind w:left="123"/>
            </w:pPr>
            <w:r>
              <w:rPr>
                <w:rFonts w:cs="Book Antiqua" w:hAnsi="Book Antiqua" w:eastAsia="Book Antiqua" w:ascii="Book Antiqua"/>
                <w:spacing w:val="0"/>
                <w:w w:val="100"/>
                <w:position w:val="1"/>
                <w:sz w:val="22"/>
                <w:szCs w:val="22"/>
              </w:rPr>
              <w:t>Budgeting,</w:t>
            </w:r>
            <w:r>
              <w:rPr>
                <w:rFonts w:cs="Book Antiqua" w:hAnsi="Book Antiqua" w:eastAsia="Book Antiqua" w:ascii="Book Antiqua"/>
                <w:spacing w:val="-1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Book Antiqua" w:hAnsi="Book Antiqua" w:eastAsia="Book Antiqua" w:ascii="Book Antiqua"/>
                <w:spacing w:val="0"/>
                <w:w w:val="100"/>
                <w:position w:val="1"/>
                <w:sz w:val="22"/>
                <w:szCs w:val="22"/>
              </w:rPr>
              <w:t>Forecasting,</w:t>
            </w:r>
            <w:r>
              <w:rPr>
                <w:rFonts w:cs="Book Antiqua" w:hAnsi="Book Antiqua" w:eastAsia="Book Antiqua" w:ascii="Book Antiqua"/>
                <w:spacing w:val="-1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Book Antiqua" w:hAnsi="Book Antiqua" w:eastAsia="Book Antiqua" w:ascii="Book Antiqua"/>
                <w:spacing w:val="0"/>
                <w:w w:val="100"/>
                <w:position w:val="1"/>
                <w:sz w:val="22"/>
                <w:szCs w:val="22"/>
              </w:rPr>
              <w:t>&amp;</w:t>
            </w:r>
            <w:r>
              <w:rPr>
                <w:rFonts w:cs="Book Antiqua" w:hAnsi="Book Antiqua" w:eastAsia="Book Antiqua" w:ascii="Book Antiqua"/>
                <w:spacing w:val="-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Book Antiqua" w:hAnsi="Book Antiqua" w:eastAsia="Book Antiqua" w:ascii="Book Antiqua"/>
                <w:spacing w:val="0"/>
                <w:w w:val="100"/>
                <w:position w:val="1"/>
                <w:sz w:val="22"/>
                <w:szCs w:val="22"/>
              </w:rPr>
              <w:t>Planning</w:t>
            </w:r>
            <w:r>
              <w:rPr>
                <w:rFonts w:cs="Book Antiqua" w:hAnsi="Book Antiqua" w:eastAsia="Book Antiqua" w:ascii="Book Antiqu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6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46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♦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3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Book Antiqua" w:hAnsi="Book Antiqua" w:eastAsia="Book Antiqua" w:ascii="Book Antiqua"/>
                <w:sz w:val="22"/>
                <w:szCs w:val="22"/>
              </w:rPr>
              <w:jc w:val="left"/>
              <w:spacing w:lineRule="exact" w:line="260"/>
              <w:ind w:left="123"/>
            </w:pPr>
            <w:r>
              <w:rPr>
                <w:rFonts w:cs="Book Antiqua" w:hAnsi="Book Antiqua" w:eastAsia="Book Antiqua" w:ascii="Book Antiqua"/>
                <w:spacing w:val="0"/>
                <w:w w:val="100"/>
                <w:position w:val="1"/>
                <w:sz w:val="22"/>
                <w:szCs w:val="22"/>
              </w:rPr>
              <w:t>Prospecting</w:t>
            </w:r>
            <w:r>
              <w:rPr>
                <w:rFonts w:cs="Book Antiqua" w:hAnsi="Book Antiqua" w:eastAsia="Book Antiqua" w:ascii="Book Antiqua"/>
                <w:spacing w:val="-1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Book Antiqua" w:hAnsi="Book Antiqua" w:eastAsia="Book Antiqua" w:ascii="Book Antiqua"/>
                <w:spacing w:val="0"/>
                <w:w w:val="100"/>
                <w:position w:val="1"/>
                <w:sz w:val="22"/>
                <w:szCs w:val="22"/>
              </w:rPr>
              <w:t>&amp;</w:t>
            </w:r>
            <w:r>
              <w:rPr>
                <w:rFonts w:cs="Book Antiqua" w:hAnsi="Book Antiqua" w:eastAsia="Book Antiqua" w:ascii="Book Antiqua"/>
                <w:spacing w:val="-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Book Antiqua" w:hAnsi="Book Antiqua" w:eastAsia="Book Antiqua" w:ascii="Book Antiqua"/>
                <w:spacing w:val="0"/>
                <w:w w:val="100"/>
                <w:position w:val="1"/>
                <w:sz w:val="22"/>
                <w:szCs w:val="22"/>
              </w:rPr>
              <w:t>Lead</w:t>
            </w:r>
            <w:r>
              <w:rPr>
                <w:rFonts w:cs="Book Antiqua" w:hAnsi="Book Antiqua" w:eastAsia="Book Antiqua" w:ascii="Book Antiqua"/>
                <w:spacing w:val="-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Book Antiqua" w:hAnsi="Book Antiqua" w:eastAsia="Book Antiqua" w:ascii="Book Antiqua"/>
                <w:spacing w:val="0"/>
                <w:w w:val="100"/>
                <w:position w:val="1"/>
                <w:sz w:val="22"/>
                <w:szCs w:val="22"/>
              </w:rPr>
              <w:t>Generation</w:t>
            </w:r>
            <w:r>
              <w:rPr>
                <w:rFonts w:cs="Book Antiqua" w:hAnsi="Book Antiqua" w:eastAsia="Book Antiqua" w:ascii="Book Antiqu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74" w:hRule="exact"/>
        </w:trPr>
        <w:tc>
          <w:tcPr>
            <w:tcW w:w="6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40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♦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4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Book Antiqua" w:hAnsi="Book Antiqua" w:eastAsia="Book Antiqua" w:ascii="Book Antiqua"/>
                <w:sz w:val="22"/>
                <w:szCs w:val="22"/>
              </w:rPr>
              <w:jc w:val="left"/>
              <w:spacing w:lineRule="exact" w:line="260"/>
              <w:ind w:left="123"/>
            </w:pPr>
            <w:r>
              <w:rPr>
                <w:rFonts w:cs="Book Antiqua" w:hAnsi="Book Antiqua" w:eastAsia="Book Antiqua" w:ascii="Book Antiqua"/>
                <w:spacing w:val="0"/>
                <w:w w:val="100"/>
                <w:position w:val="1"/>
                <w:sz w:val="22"/>
                <w:szCs w:val="22"/>
              </w:rPr>
              <w:t>Key</w:t>
            </w:r>
            <w:r>
              <w:rPr>
                <w:rFonts w:cs="Book Antiqua" w:hAnsi="Book Antiqua" w:eastAsia="Book Antiqua" w:ascii="Book Antiqua"/>
                <w:spacing w:val="-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Book Antiqua" w:hAnsi="Book Antiqua" w:eastAsia="Book Antiqua" w:ascii="Book Antiqua"/>
                <w:spacing w:val="0"/>
                <w:w w:val="100"/>
                <w:position w:val="1"/>
                <w:sz w:val="22"/>
                <w:szCs w:val="22"/>
              </w:rPr>
              <w:t>Acc</w:t>
            </w:r>
            <w:r>
              <w:rPr>
                <w:rFonts w:cs="Book Antiqua" w:hAnsi="Book Antiqua" w:eastAsia="Book Antiqua" w:ascii="Book Antiqua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Book Antiqua" w:hAnsi="Book Antiqua" w:eastAsia="Book Antiqua" w:ascii="Book Antiqua"/>
                <w:spacing w:val="0"/>
                <w:w w:val="100"/>
                <w:position w:val="1"/>
                <w:sz w:val="22"/>
                <w:szCs w:val="22"/>
              </w:rPr>
              <w:t>unt</w:t>
            </w:r>
            <w:r>
              <w:rPr>
                <w:rFonts w:cs="Book Antiqua" w:hAnsi="Book Antiqua" w:eastAsia="Book Antiqua" w:ascii="Book Antiqua"/>
                <w:spacing w:val="-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Book Antiqua" w:hAnsi="Book Antiqua" w:eastAsia="Book Antiqua" w:ascii="Book Antiqua"/>
                <w:spacing w:val="0"/>
                <w:w w:val="100"/>
                <w:position w:val="1"/>
                <w:sz w:val="22"/>
                <w:szCs w:val="22"/>
              </w:rPr>
              <w:t>Acquisiti</w:t>
            </w:r>
            <w:r>
              <w:rPr>
                <w:rFonts w:cs="Book Antiqua" w:hAnsi="Book Antiqua" w:eastAsia="Book Antiqua" w:ascii="Book Antiqua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Book Antiqua" w:hAnsi="Book Antiqua" w:eastAsia="Book Antiqua" w:ascii="Book Antiqua"/>
                <w:spacing w:val="0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Book Antiqua" w:hAnsi="Book Antiqua" w:eastAsia="Book Antiqua" w:ascii="Book Antiqua"/>
                <w:spacing w:val="-1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Book Antiqua" w:hAnsi="Book Antiqua" w:eastAsia="Book Antiqua" w:ascii="Book Antiqua"/>
                <w:spacing w:val="0"/>
                <w:w w:val="100"/>
                <w:position w:val="1"/>
                <w:sz w:val="22"/>
                <w:szCs w:val="22"/>
              </w:rPr>
              <w:t>&amp;</w:t>
            </w:r>
            <w:r>
              <w:rPr>
                <w:rFonts w:cs="Book Antiqua" w:hAnsi="Book Antiqua" w:eastAsia="Book Antiqua" w:ascii="Book Antiqua"/>
                <w:spacing w:val="-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Book Antiqua" w:hAnsi="Book Antiqua" w:eastAsia="Book Antiqua" w:ascii="Book Antiqua"/>
                <w:spacing w:val="0"/>
                <w:w w:val="100"/>
                <w:position w:val="1"/>
                <w:sz w:val="22"/>
                <w:szCs w:val="22"/>
              </w:rPr>
              <w:t>Retention</w:t>
            </w:r>
            <w:r>
              <w:rPr>
                <w:rFonts w:cs="Book Antiqua" w:hAnsi="Book Antiqua" w:eastAsia="Book Antiqua" w:ascii="Book Antiqu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6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46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♦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36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Book Antiqua" w:hAnsi="Book Antiqua" w:eastAsia="Book Antiqua" w:ascii="Book Antiqua"/>
                <w:sz w:val="22"/>
                <w:szCs w:val="22"/>
              </w:rPr>
              <w:jc w:val="left"/>
              <w:spacing w:lineRule="exact" w:line="260"/>
              <w:ind w:left="123"/>
            </w:pPr>
            <w:r>
              <w:rPr>
                <w:rFonts w:cs="Book Antiqua" w:hAnsi="Book Antiqua" w:eastAsia="Book Antiqua" w:ascii="Book Antiqua"/>
                <w:spacing w:val="0"/>
                <w:w w:val="100"/>
                <w:position w:val="1"/>
                <w:sz w:val="22"/>
                <w:szCs w:val="22"/>
              </w:rPr>
              <w:t>Cross-Functional</w:t>
            </w:r>
            <w:r>
              <w:rPr>
                <w:rFonts w:cs="Book Antiqua" w:hAnsi="Book Antiqua" w:eastAsia="Book Antiqua" w:ascii="Book Antiqua"/>
                <w:spacing w:val="-1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Book Antiqua" w:hAnsi="Book Antiqua" w:eastAsia="Book Antiqua" w:ascii="Book Antiqua"/>
                <w:spacing w:val="0"/>
                <w:w w:val="100"/>
                <w:position w:val="1"/>
                <w:sz w:val="22"/>
                <w:szCs w:val="22"/>
              </w:rPr>
              <w:t>Leadership</w:t>
            </w:r>
            <w:r>
              <w:rPr>
                <w:rFonts w:cs="Book Antiqua" w:hAnsi="Book Antiqua" w:eastAsia="Book Antiqua" w:ascii="Book Antiqu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511" w:hRule="exact"/>
        </w:trPr>
        <w:tc>
          <w:tcPr>
            <w:tcW w:w="639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40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♦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438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Book Antiqua" w:hAnsi="Book Antiqua" w:eastAsia="Book Antiqua" w:ascii="Book Antiqua"/>
                <w:sz w:val="22"/>
                <w:szCs w:val="22"/>
              </w:rPr>
              <w:jc w:val="left"/>
              <w:spacing w:lineRule="exact" w:line="260"/>
              <w:ind w:left="123"/>
            </w:pPr>
            <w:r>
              <w:rPr>
                <w:rFonts w:cs="Book Antiqua" w:hAnsi="Book Antiqua" w:eastAsia="Book Antiqua" w:ascii="Book Antiqua"/>
                <w:spacing w:val="0"/>
                <w:w w:val="100"/>
                <w:position w:val="1"/>
                <w:sz w:val="22"/>
                <w:szCs w:val="22"/>
              </w:rPr>
              <w:t>Staff</w:t>
            </w:r>
            <w:r>
              <w:rPr>
                <w:rFonts w:cs="Book Antiqua" w:hAnsi="Book Antiqua" w:eastAsia="Book Antiqua" w:ascii="Book Antiqua"/>
                <w:spacing w:val="-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Book Antiqua" w:hAnsi="Book Antiqua" w:eastAsia="Book Antiqua" w:ascii="Book Antiqua"/>
                <w:spacing w:val="0"/>
                <w:w w:val="100"/>
                <w:position w:val="1"/>
                <w:sz w:val="22"/>
                <w:szCs w:val="22"/>
              </w:rPr>
              <w:t>Development</w:t>
            </w:r>
            <w:r>
              <w:rPr>
                <w:rFonts w:cs="Book Antiqua" w:hAnsi="Book Antiqua" w:eastAsia="Book Antiqua" w:ascii="Book Antiqua"/>
                <w:spacing w:val="-13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Book Antiqua" w:hAnsi="Book Antiqua" w:eastAsia="Book Antiqua" w:ascii="Book Antiqua"/>
                <w:spacing w:val="0"/>
                <w:w w:val="100"/>
                <w:position w:val="1"/>
                <w:sz w:val="22"/>
                <w:szCs w:val="22"/>
              </w:rPr>
              <w:t>&amp;</w:t>
            </w:r>
            <w:r>
              <w:rPr>
                <w:rFonts w:cs="Book Antiqua" w:hAnsi="Book Antiqua" w:eastAsia="Book Antiqua" w:ascii="Book Antiqua"/>
                <w:spacing w:val="-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Book Antiqua" w:hAnsi="Book Antiqua" w:eastAsia="Book Antiqua" w:ascii="Book Antiqua"/>
                <w:spacing w:val="0"/>
                <w:w w:val="100"/>
                <w:position w:val="1"/>
                <w:sz w:val="22"/>
                <w:szCs w:val="22"/>
              </w:rPr>
              <w:t>Manage</w:t>
            </w:r>
            <w:r>
              <w:rPr>
                <w:rFonts w:cs="Book Antiqua" w:hAnsi="Book Antiqua" w:eastAsia="Book Antiqua" w:ascii="Book Antiqua"/>
                <w:spacing w:val="-1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Book Antiqua" w:hAnsi="Book Antiqua" w:eastAsia="Book Antiqua" w:ascii="Book Antiqua"/>
                <w:spacing w:val="0"/>
                <w:w w:val="100"/>
                <w:position w:val="1"/>
                <w:sz w:val="22"/>
                <w:szCs w:val="22"/>
              </w:rPr>
              <w:t>ent</w:t>
            </w:r>
            <w:r>
              <w:rPr>
                <w:rFonts w:cs="Book Antiqua" w:hAnsi="Book Antiqua" w:eastAsia="Book Antiqua" w:ascii="Book Antiqua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697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46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♦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367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Book Antiqua" w:hAnsi="Book Antiqua" w:eastAsia="Book Antiqua" w:ascii="Book Antiqua"/>
                <w:sz w:val="22"/>
                <w:szCs w:val="22"/>
              </w:rPr>
              <w:jc w:val="left"/>
              <w:spacing w:lineRule="exact" w:line="260"/>
              <w:ind w:left="123"/>
            </w:pPr>
            <w:r>
              <w:rPr>
                <w:rFonts w:cs="Book Antiqua" w:hAnsi="Book Antiqua" w:eastAsia="Book Antiqua" w:ascii="Book Antiqua"/>
                <w:spacing w:val="0"/>
                <w:w w:val="100"/>
                <w:position w:val="1"/>
                <w:sz w:val="22"/>
                <w:szCs w:val="22"/>
              </w:rPr>
              <w:t>Customer</w:t>
            </w:r>
            <w:r>
              <w:rPr>
                <w:rFonts w:cs="Book Antiqua" w:hAnsi="Book Antiqua" w:eastAsia="Book Antiqua" w:ascii="Book Antiqua"/>
                <w:spacing w:val="-1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Book Antiqua" w:hAnsi="Book Antiqua" w:eastAsia="Book Antiqua" w:ascii="Book Antiqua"/>
                <w:spacing w:val="0"/>
                <w:w w:val="100"/>
                <w:position w:val="1"/>
                <w:sz w:val="22"/>
                <w:szCs w:val="22"/>
              </w:rPr>
              <w:t>Relationship</w:t>
            </w:r>
            <w:r>
              <w:rPr>
                <w:rFonts w:cs="Book Antiqua" w:hAnsi="Book Antiqua" w:eastAsia="Book Antiqua" w:ascii="Book Antiqua"/>
                <w:spacing w:val="-1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Book Antiqua" w:hAnsi="Book Antiqua" w:eastAsia="Book Antiqua" w:ascii="Book Antiqua"/>
                <w:spacing w:val="0"/>
                <w:w w:val="100"/>
                <w:position w:val="1"/>
                <w:sz w:val="22"/>
                <w:szCs w:val="22"/>
              </w:rPr>
              <w:t>Manageme</w:t>
            </w:r>
            <w:r>
              <w:rPr>
                <w:rFonts w:cs="Book Antiqua" w:hAnsi="Book Antiqua" w:eastAsia="Book Antiqua" w:ascii="Book Antiqua"/>
                <w:spacing w:val="-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Book Antiqua" w:hAnsi="Book Antiqua" w:eastAsia="Book Antiqua" w:ascii="Book Antiqua"/>
                <w:spacing w:val="0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Book Antiqua" w:hAnsi="Book Antiqua" w:eastAsia="Book Antiqua" w:ascii="Book Antiqua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</w:tbl>
    <w:p>
      <w:pPr>
        <w:rPr>
          <w:rFonts w:cs="Book Antiqua" w:hAnsi="Book Antiqua" w:eastAsia="Book Antiqua" w:ascii="Book Antiqua"/>
          <w:sz w:val="26"/>
          <w:szCs w:val="26"/>
        </w:rPr>
        <w:jc w:val="left"/>
        <w:spacing w:before="11" w:lineRule="exact" w:line="300"/>
        <w:ind w:left="2934"/>
      </w:pPr>
      <w:r>
        <w:rPr>
          <w:rFonts w:cs="Book Antiqua" w:hAnsi="Book Antiqua" w:eastAsia="Book Antiqua" w:ascii="Book Antiqua"/>
          <w:b/>
          <w:spacing w:val="0"/>
          <w:w w:val="100"/>
          <w:sz w:val="26"/>
          <w:szCs w:val="26"/>
        </w:rPr>
        <w:t>P</w:t>
      </w:r>
      <w:r>
        <w:rPr>
          <w:rFonts w:cs="Book Antiqua" w:hAnsi="Book Antiqua" w:eastAsia="Book Antiqua" w:ascii="Book Antiqua"/>
          <w:b/>
          <w:spacing w:val="-1"/>
          <w:w w:val="100"/>
          <w:sz w:val="26"/>
          <w:szCs w:val="26"/>
        </w:rPr>
        <w:t>R</w:t>
      </w:r>
      <w:r>
        <w:rPr>
          <w:rFonts w:cs="Book Antiqua" w:hAnsi="Book Antiqua" w:eastAsia="Book Antiqua" w:ascii="Book Antiqua"/>
          <w:b/>
          <w:spacing w:val="0"/>
          <w:w w:val="100"/>
          <w:sz w:val="26"/>
          <w:szCs w:val="26"/>
        </w:rPr>
        <w:t>O</w:t>
      </w:r>
      <w:r>
        <w:rPr>
          <w:rFonts w:cs="Book Antiqua" w:hAnsi="Book Antiqua" w:eastAsia="Book Antiqua" w:ascii="Book Antiqua"/>
          <w:b/>
          <w:spacing w:val="-1"/>
          <w:w w:val="100"/>
          <w:sz w:val="26"/>
          <w:szCs w:val="26"/>
        </w:rPr>
        <w:t>F</w:t>
      </w:r>
      <w:r>
        <w:rPr>
          <w:rFonts w:cs="Book Antiqua" w:hAnsi="Book Antiqua" w:eastAsia="Book Antiqua" w:ascii="Book Antiqua"/>
          <w:b/>
          <w:spacing w:val="0"/>
          <w:w w:val="100"/>
          <w:sz w:val="26"/>
          <w:szCs w:val="26"/>
        </w:rPr>
        <w:t>ESSION</w:t>
      </w:r>
      <w:r>
        <w:rPr>
          <w:rFonts w:cs="Book Antiqua" w:hAnsi="Book Antiqua" w:eastAsia="Book Antiqua" w:ascii="Book Antiqua"/>
          <w:b/>
          <w:spacing w:val="-1"/>
          <w:w w:val="100"/>
          <w:sz w:val="26"/>
          <w:szCs w:val="26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26"/>
          <w:szCs w:val="26"/>
        </w:rPr>
        <w:t>L</w:t>
      </w:r>
      <w:r>
        <w:rPr>
          <w:rFonts w:cs="Book Antiqua" w:hAnsi="Book Antiqua" w:eastAsia="Book Antiqua" w:ascii="Book Antiqua"/>
          <w:b/>
          <w:spacing w:val="0"/>
          <w:w w:val="100"/>
          <w:sz w:val="26"/>
          <w:szCs w:val="26"/>
        </w:rPr>
        <w:t> </w:t>
      </w:r>
      <w:r>
        <w:rPr>
          <w:rFonts w:cs="Book Antiqua" w:hAnsi="Book Antiqua" w:eastAsia="Book Antiqua" w:ascii="Book Antiqua"/>
          <w:b/>
          <w:spacing w:val="-1"/>
          <w:w w:val="100"/>
          <w:sz w:val="26"/>
          <w:szCs w:val="26"/>
        </w:rPr>
        <w:t>C</w:t>
      </w:r>
      <w:r>
        <w:rPr>
          <w:rFonts w:cs="Book Antiqua" w:hAnsi="Book Antiqua" w:eastAsia="Book Antiqua" w:ascii="Book Antiqua"/>
          <w:b/>
          <w:spacing w:val="0"/>
          <w:w w:val="100"/>
          <w:sz w:val="26"/>
          <w:szCs w:val="26"/>
        </w:rPr>
        <w:t>A</w:t>
      </w:r>
      <w:r>
        <w:rPr>
          <w:rFonts w:cs="Book Antiqua" w:hAnsi="Book Antiqua" w:eastAsia="Book Antiqua" w:ascii="Book Antiqua"/>
          <w:b/>
          <w:spacing w:val="-1"/>
          <w:w w:val="100"/>
          <w:sz w:val="26"/>
          <w:szCs w:val="26"/>
        </w:rPr>
        <w:t>R</w:t>
      </w:r>
      <w:r>
        <w:rPr>
          <w:rFonts w:cs="Book Antiqua" w:hAnsi="Book Antiqua" w:eastAsia="Book Antiqua" w:ascii="Book Antiqua"/>
          <w:b/>
          <w:spacing w:val="1"/>
          <w:w w:val="100"/>
          <w:sz w:val="26"/>
          <w:szCs w:val="26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26"/>
          <w:szCs w:val="26"/>
        </w:rPr>
        <w:t>ER</w:t>
      </w:r>
      <w:r>
        <w:rPr>
          <w:rFonts w:cs="Book Antiqua" w:hAnsi="Book Antiqua" w:eastAsia="Book Antiqua" w:ascii="Book Antiqua"/>
          <w:b/>
          <w:spacing w:val="0"/>
          <w:w w:val="100"/>
          <w:sz w:val="26"/>
          <w:szCs w:val="26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6"/>
          <w:szCs w:val="26"/>
        </w:rPr>
        <w:t>&amp;</w:t>
      </w:r>
      <w:r>
        <w:rPr>
          <w:rFonts w:cs="Book Antiqua" w:hAnsi="Book Antiqua" w:eastAsia="Book Antiqua" w:ascii="Book Antiqua"/>
          <w:b/>
          <w:spacing w:val="-1"/>
          <w:w w:val="100"/>
          <w:sz w:val="26"/>
          <w:szCs w:val="26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6"/>
          <w:szCs w:val="26"/>
        </w:rPr>
        <w:t>KEY</w:t>
      </w:r>
      <w:r>
        <w:rPr>
          <w:rFonts w:cs="Book Antiqua" w:hAnsi="Book Antiqua" w:eastAsia="Book Antiqua" w:ascii="Book Antiqua"/>
          <w:b/>
          <w:spacing w:val="0"/>
          <w:w w:val="100"/>
          <w:sz w:val="26"/>
          <w:szCs w:val="26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6"/>
          <w:szCs w:val="26"/>
        </w:rPr>
        <w:t>A</w:t>
      </w:r>
      <w:r>
        <w:rPr>
          <w:rFonts w:cs="Book Antiqua" w:hAnsi="Book Antiqua" w:eastAsia="Book Antiqua" w:ascii="Book Antiqua"/>
          <w:b/>
          <w:spacing w:val="-1"/>
          <w:w w:val="100"/>
          <w:sz w:val="26"/>
          <w:szCs w:val="26"/>
        </w:rPr>
        <w:t>C</w:t>
      </w:r>
      <w:r>
        <w:rPr>
          <w:rFonts w:cs="Book Antiqua" w:hAnsi="Book Antiqua" w:eastAsia="Book Antiqua" w:ascii="Book Antiqua"/>
          <w:b/>
          <w:spacing w:val="0"/>
          <w:w w:val="100"/>
          <w:sz w:val="26"/>
          <w:szCs w:val="26"/>
        </w:rPr>
        <w:t>HIE</w:t>
      </w:r>
      <w:r>
        <w:rPr>
          <w:rFonts w:cs="Book Antiqua" w:hAnsi="Book Antiqua" w:eastAsia="Book Antiqua" w:ascii="Book Antiqua"/>
          <w:b/>
          <w:spacing w:val="-1"/>
          <w:w w:val="100"/>
          <w:sz w:val="26"/>
          <w:szCs w:val="26"/>
        </w:rPr>
        <w:t>V</w:t>
      </w:r>
      <w:r>
        <w:rPr>
          <w:rFonts w:cs="Book Antiqua" w:hAnsi="Book Antiqua" w:eastAsia="Book Antiqua" w:ascii="Book Antiqua"/>
          <w:b/>
          <w:spacing w:val="0"/>
          <w:w w:val="100"/>
          <w:sz w:val="26"/>
          <w:szCs w:val="26"/>
        </w:rPr>
        <w:t>E</w:t>
      </w:r>
      <w:r>
        <w:rPr>
          <w:rFonts w:cs="Book Antiqua" w:hAnsi="Book Antiqua" w:eastAsia="Book Antiqua" w:ascii="Book Antiqua"/>
          <w:b/>
          <w:spacing w:val="-1"/>
          <w:w w:val="100"/>
          <w:sz w:val="26"/>
          <w:szCs w:val="26"/>
        </w:rPr>
        <w:t>M</w:t>
      </w:r>
      <w:r>
        <w:rPr>
          <w:rFonts w:cs="Book Antiqua" w:hAnsi="Book Antiqua" w:eastAsia="Book Antiqua" w:ascii="Book Antiqua"/>
          <w:b/>
          <w:spacing w:val="0"/>
          <w:w w:val="100"/>
          <w:sz w:val="26"/>
          <w:szCs w:val="26"/>
        </w:rPr>
        <w:t>E</w:t>
      </w:r>
      <w:r>
        <w:rPr>
          <w:rFonts w:cs="Book Antiqua" w:hAnsi="Book Antiqua" w:eastAsia="Book Antiqua" w:ascii="Book Antiqua"/>
          <w:b/>
          <w:spacing w:val="-1"/>
          <w:w w:val="100"/>
          <w:sz w:val="26"/>
          <w:szCs w:val="26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6"/>
          <w:szCs w:val="26"/>
        </w:rPr>
        <w:t>TS</w:t>
      </w:r>
      <w:r>
        <w:rPr>
          <w:rFonts w:cs="Book Antiqua" w:hAnsi="Book Antiqua" w:eastAsia="Book Antiqua" w:ascii="Book Antiqua"/>
          <w:spacing w:val="0"/>
          <w:w w:val="100"/>
          <w:sz w:val="26"/>
          <w:szCs w:val="26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both"/>
        <w:spacing w:before="25"/>
        <w:ind w:left="1080" w:right="1040"/>
      </w:pP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ASSET</w:t>
      </w:r>
      <w:r>
        <w:rPr>
          <w:rFonts w:cs="Book Antiqua" w:hAnsi="Book Antiqua" w:eastAsia="Book Antiqua" w:ascii="Book Antiqua"/>
          <w:spacing w:val="-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MANAGEM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-1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STRATE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ES,</w:t>
      </w:r>
      <w:r>
        <w:rPr>
          <w:rFonts w:cs="Book Antiqua" w:hAnsi="Book Antiqua" w:eastAsia="Book Antiqua" w:ascii="Book Antiqua"/>
          <w:spacing w:val="-1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INC.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–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Seattle,</w:t>
      </w:r>
      <w:r>
        <w:rPr>
          <w:rFonts w:cs="Book Antiqua" w:hAnsi="Book Antiqua" w:eastAsia="Book Antiqua" w:ascii="Book Antiqua"/>
          <w:spacing w:val="-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WA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                                                 </w:t>
      </w:r>
      <w:r>
        <w:rPr>
          <w:rFonts w:cs="Book Antiqua" w:hAnsi="Book Antiqua" w:eastAsia="Book Antiqua" w:ascii="Book Antiqua"/>
          <w:spacing w:val="2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2003</w:t>
      </w:r>
      <w:r>
        <w:rPr>
          <w:rFonts w:cs="Book Antiqua" w:hAnsi="Book Antiqua" w:eastAsia="Book Antiqua" w:ascii="Book Antiqua"/>
          <w:b/>
          <w:spacing w:val="-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to</w:t>
      </w:r>
      <w:r>
        <w:rPr>
          <w:rFonts w:cs="Book Antiqua" w:hAnsi="Book Antiqua" w:eastAsia="Book Antiqua" w:ascii="Book Antiqua"/>
          <w:b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present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both"/>
        <w:spacing w:before="1"/>
        <w:ind w:left="1080" w:right="1409"/>
      </w:pP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Global</w:t>
      </w:r>
      <w:r>
        <w:rPr>
          <w:rFonts w:cs="Book Antiqua" w:hAnsi="Book Antiqua" w:eastAsia="Book Antiqua" w:ascii="Book Antiqua"/>
          <w:i/>
          <w:spacing w:val="-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provider</w:t>
      </w:r>
      <w:r>
        <w:rPr>
          <w:rFonts w:cs="Book Antiqua" w:hAnsi="Book Antiqua" w:eastAsia="Book Antiqua" w:ascii="Book Antiqua"/>
          <w:i/>
          <w:spacing w:val="-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of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capital</w:t>
      </w:r>
      <w:r>
        <w:rPr>
          <w:rFonts w:cs="Book Antiqua" w:hAnsi="Book Antiqua" w:eastAsia="Book Antiqua" w:ascii="Book Antiqua"/>
          <w:i/>
          <w:spacing w:val="-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sset</w:t>
      </w:r>
      <w:r>
        <w:rPr>
          <w:rFonts w:cs="Book Antiqua" w:hAnsi="Book Antiqua" w:eastAsia="Book Antiqua" w:ascii="Book Antiqua"/>
          <w:i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auction</w:t>
      </w:r>
      <w:r>
        <w:rPr>
          <w:rFonts w:cs="Book Antiqua" w:hAnsi="Book Antiqua" w:eastAsia="Book Antiqua" w:ascii="Book Antiqua"/>
          <w:i/>
          <w:spacing w:val="-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nd</w:t>
      </w:r>
      <w:r>
        <w:rPr>
          <w:rFonts w:cs="Book Antiqua" w:hAnsi="Book Antiqua" w:eastAsia="Book Antiqua" w:ascii="Book Antiqua"/>
          <w:i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valuation</w:t>
      </w:r>
      <w:r>
        <w:rPr>
          <w:rFonts w:cs="Book Antiqua" w:hAnsi="Book Antiqua" w:eastAsia="Book Antiqua" w:ascii="Book Antiqua"/>
          <w:i/>
          <w:spacing w:val="-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ser</w:t>
      </w:r>
      <w:r>
        <w:rPr>
          <w:rFonts w:cs="Book Antiqua" w:hAnsi="Book Antiqua" w:eastAsia="Book Antiqua" w:ascii="Book Antiqua"/>
          <w:i/>
          <w:spacing w:val="-1"/>
          <w:w w:val="100"/>
          <w:sz w:val="22"/>
          <w:szCs w:val="22"/>
        </w:rPr>
        <w:t>v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ices</w:t>
      </w:r>
      <w:r>
        <w:rPr>
          <w:rFonts w:cs="Book Antiqua" w:hAnsi="Book Antiqua" w:eastAsia="Book Antiqua" w:ascii="Book Antiqua"/>
          <w:i/>
          <w:spacing w:val="-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to</w:t>
      </w:r>
      <w:r>
        <w:rPr>
          <w:rFonts w:cs="Book Antiqua" w:hAnsi="Book Antiqua" w:eastAsia="Book Antiqua" w:ascii="Book Antiqua"/>
          <w:i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i/>
          <w:spacing w:val="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i/>
          <w:spacing w:val="1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i/>
          <w:spacing w:val="1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i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corporati</w:t>
      </w:r>
      <w:r>
        <w:rPr>
          <w:rFonts w:cs="Book Antiqua" w:hAnsi="Book Antiqua" w:eastAsia="Book Antiqua" w:ascii="Book Antiqua"/>
          <w:i/>
          <w:spacing w:val="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ns</w:t>
      </w:r>
      <w:r>
        <w:rPr>
          <w:rFonts w:cs="Book Antiqua" w:hAnsi="Book Antiqua" w:eastAsia="Book Antiqua" w:ascii="Book Antiqua"/>
          <w:i/>
          <w:spacing w:val="-1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i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financial</w:t>
      </w:r>
      <w:r>
        <w:rPr>
          <w:rFonts w:cs="Book Antiqua" w:hAnsi="Book Antiqua" w:eastAsia="Book Antiqua" w:ascii="Book Antiqua"/>
          <w:i/>
          <w:spacing w:val="-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instituti</w:t>
      </w:r>
      <w:r>
        <w:rPr>
          <w:rFonts w:cs="Book Antiqua" w:hAnsi="Book Antiqua" w:eastAsia="Book Antiqua" w:ascii="Book Antiqua"/>
          <w:i/>
          <w:spacing w:val="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ns.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both"/>
        <w:ind w:left="1080" w:right="8482"/>
      </w:pP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b/>
          <w:spacing w:val="-1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IRE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OR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both"/>
        <w:spacing w:lineRule="auto" w:line="247"/>
        <w:ind w:left="1080" w:right="1038"/>
      </w:pPr>
      <w:r>
        <w:pict>
          <v:shape style="position:absolute;margin-left:133.721pt;margin-top:-53.2205pt;width:338.834pt;height:164.996pt;mso-position-horizontal-relative:page;mso-position-vertical-relative:paragraph;z-index:-267;rotation:301" type="#_x0000_t136" fillcolor="#000000" stroked="f">
            <o:extrusion v:ext="view" autorotationcenter="t"/>
            <v:textpath style="font-family:&amp;quot;Arial&amp;quot;;font-size:159pt;v-text-kern:t;mso-text-shadow:auto" string="After"/>
            <w10:wrap type="none"/>
          </v:shape>
        </w:pic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Report</w:t>
      </w:r>
      <w:r>
        <w:rPr>
          <w:rFonts w:cs="Book Antiqua" w:hAnsi="Book Antiqua" w:eastAsia="Book Antiqua" w:ascii="Book Antiqua"/>
          <w:spacing w:val="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to</w:t>
      </w:r>
      <w:r>
        <w:rPr>
          <w:rFonts w:cs="Book Antiqua" w:hAnsi="Book Antiqua" w:eastAsia="Book Antiqua" w:ascii="Book Antiqua"/>
          <w:spacing w:val="1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Senior</w:t>
      </w:r>
      <w:r>
        <w:rPr>
          <w:rFonts w:cs="Book Antiqua" w:hAnsi="Book Antiqua" w:eastAsia="Book Antiqua" w:ascii="Book Antiqua"/>
          <w:spacing w:val="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Vice</w:t>
      </w:r>
      <w:r>
        <w:rPr>
          <w:rFonts w:cs="Book Antiqua" w:hAnsi="Book Antiqua" w:eastAsia="Book Antiqua" w:ascii="Book Antiqua"/>
          <w:spacing w:val="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President</w:t>
      </w:r>
      <w:r>
        <w:rPr>
          <w:rFonts w:cs="Book Antiqua" w:hAnsi="Book Antiqua" w:eastAsia="Book Antiqua" w:ascii="Book Antiqua"/>
          <w:spacing w:val="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of</w:t>
      </w:r>
      <w:r>
        <w:rPr>
          <w:rFonts w:cs="Book Antiqua" w:hAnsi="Book Antiqua" w:eastAsia="Book Antiqua" w:ascii="Book Antiqua"/>
          <w:spacing w:val="1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Sales</w:t>
      </w:r>
      <w:r>
        <w:rPr>
          <w:rFonts w:cs="Book Antiqua" w:hAnsi="Book Antiqua" w:eastAsia="Book Antiqua" w:ascii="Book Antiqua"/>
          <w:spacing w:val="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ana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1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12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person</w:t>
      </w:r>
      <w:r>
        <w:rPr>
          <w:rFonts w:cs="Book Antiqua" w:hAnsi="Book Antiqua" w:eastAsia="Book Antiqua" w:ascii="Book Antiqua"/>
          <w:spacing w:val="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,</w:t>
      </w:r>
      <w:r>
        <w:rPr>
          <w:rFonts w:cs="Book Antiqua" w:hAnsi="Book Antiqua" w:eastAsia="Book Antiqua" w:ascii="Book Antiqua"/>
          <w:spacing w:val="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with</w:t>
      </w:r>
      <w:r>
        <w:rPr>
          <w:rFonts w:cs="Book Antiqua" w:hAnsi="Book Antiqua" w:eastAsia="Book Antiqua" w:ascii="Book Antiqua"/>
          <w:spacing w:val="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4</w:t>
      </w:r>
      <w:r>
        <w:rPr>
          <w:rFonts w:cs="Book Antiqua" w:hAnsi="Book Antiqua" w:eastAsia="Book Antiqua" w:ascii="Book Antiqua"/>
          <w:spacing w:val="1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irector-level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reports.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Direct</w:t>
      </w:r>
      <w:r>
        <w:rPr>
          <w:rFonts w:cs="Book Antiqua" w:hAnsi="Book Antiqua" w:eastAsia="Book Antiqua" w:ascii="Book Antiqua"/>
          <w:spacing w:val="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day-to-day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activities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inv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lving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the</w:t>
      </w:r>
      <w:r>
        <w:rPr>
          <w:rFonts w:cs="Book Antiqua" w:hAnsi="Book Antiqua" w:eastAsia="Book Antiqua" w:ascii="Book Antiqua"/>
          <w:spacing w:val="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provision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of</w:t>
      </w:r>
      <w:r>
        <w:rPr>
          <w:rFonts w:cs="Book Antiqua" w:hAnsi="Book Antiqua" w:eastAsia="Book Antiqua" w:ascii="Book Antiqua"/>
          <w:spacing w:val="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turn-key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ass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anage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ent</w:t>
      </w:r>
      <w:r>
        <w:rPr>
          <w:rFonts w:cs="Book Antiqua" w:hAnsi="Book Antiqua" w:eastAsia="Book Antiqua" w:ascii="Book Antiqua"/>
          <w:spacing w:val="-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solutions,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including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asset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valua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ions,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as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redeployment,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web-ba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ftware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training,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global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asset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disposition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products</w:t>
      </w:r>
      <w:r>
        <w:rPr>
          <w:rFonts w:cs="Book Antiqua" w:hAnsi="Book Antiqua" w:eastAsia="Book Antiqua" w:ascii="Book Antiqua"/>
          <w:spacing w:val="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to</w:t>
      </w:r>
      <w:r>
        <w:rPr>
          <w:rFonts w:cs="Book Antiqua" w:hAnsi="Book Antiqua" w:eastAsia="Book Antiqua" w:ascii="Book Antiqua"/>
          <w:spacing w:val="1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Fortune</w:t>
      </w:r>
      <w:r>
        <w:rPr>
          <w:rFonts w:cs="Book Antiqua" w:hAnsi="Book Antiqua" w:eastAsia="Book Antiqua" w:ascii="Book Antiqua"/>
          <w:spacing w:val="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500</w:t>
      </w:r>
      <w:r>
        <w:rPr>
          <w:rFonts w:cs="Book Antiqua" w:hAnsi="Book Antiqua" w:eastAsia="Book Antiqua" w:ascii="Book Antiqua"/>
          <w:spacing w:val="1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customers.</w:t>
      </w:r>
      <w:r>
        <w:rPr>
          <w:rFonts w:cs="Book Antiqua" w:hAnsi="Book Antiqua" w:eastAsia="Book Antiqua" w:ascii="Book Antiqua"/>
          <w:spacing w:val="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Identify</w:t>
      </w:r>
      <w:r>
        <w:rPr>
          <w:rFonts w:cs="Book Antiqua" w:hAnsi="Book Antiqua" w:eastAsia="Book Antiqua" w:ascii="Book Antiqua"/>
          <w:spacing w:val="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reven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opportunities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with</w:t>
      </w:r>
      <w:r>
        <w:rPr>
          <w:rFonts w:cs="Book Antiqua" w:hAnsi="Book Antiqua" w:eastAsia="Book Antiqua" w:ascii="Book Antiqua"/>
          <w:spacing w:val="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new</w:t>
      </w:r>
      <w:r>
        <w:rPr>
          <w:rFonts w:cs="Book Antiqua" w:hAnsi="Book Antiqua" w:eastAsia="Book Antiqua" w:ascii="Book Antiqua"/>
          <w:spacing w:val="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x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isting</w:t>
      </w:r>
      <w:r>
        <w:rPr>
          <w:rFonts w:cs="Book Antiqua" w:hAnsi="Book Antiqua" w:eastAsia="Book Antiqua" w:ascii="Book Antiqua"/>
          <w:spacing w:val="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customer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Struc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ure</w:t>
      </w:r>
      <w:r>
        <w:rPr>
          <w:rFonts w:cs="Book Antiqua" w:hAnsi="Book Antiqua" w:eastAsia="Book Antiqua" w:ascii="Book Antiqua"/>
          <w:spacing w:val="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strategic</w:t>
      </w:r>
      <w:r>
        <w:rPr>
          <w:rFonts w:cs="Book Antiqua" w:hAnsi="Book Antiqua" w:eastAsia="Book Antiqua" w:ascii="Book Antiqua"/>
          <w:spacing w:val="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pro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osals,</w:t>
      </w:r>
      <w:r>
        <w:rPr>
          <w:rFonts w:cs="Book Antiqua" w:hAnsi="Book Antiqua" w:eastAsia="Book Antiqua" w:ascii="Book Antiqua"/>
          <w:spacing w:val="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neg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tiate</w:t>
      </w:r>
      <w:r>
        <w:rPr>
          <w:rFonts w:cs="Book Antiqua" w:hAnsi="Book Antiqua" w:eastAsia="Book Antiqua" w:ascii="Book Antiqua"/>
          <w:spacing w:val="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business</w:t>
      </w:r>
      <w:r>
        <w:rPr>
          <w:rFonts w:cs="Book Antiqua" w:hAnsi="Book Antiqua" w:eastAsia="Book Antiqua" w:ascii="Book Antiqua"/>
          <w:spacing w:val="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terms,</w:t>
      </w:r>
      <w:r>
        <w:rPr>
          <w:rFonts w:cs="Book Antiqua" w:hAnsi="Book Antiqua" w:eastAsia="Book Antiqua" w:ascii="Book Antiqua"/>
          <w:spacing w:val="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close</w:t>
      </w:r>
      <w:r>
        <w:rPr>
          <w:rFonts w:cs="Book Antiqua" w:hAnsi="Book Antiqua" w:eastAsia="Book Antiqua" w:ascii="Book Antiqua"/>
          <w:spacing w:val="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sales</w:t>
      </w:r>
      <w:r>
        <w:rPr>
          <w:rFonts w:cs="Book Antiqua" w:hAnsi="Book Antiqua" w:eastAsia="Book Antiqua" w:ascii="Book Antiqua"/>
          <w:spacing w:val="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ransactions.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Leverage</w:t>
      </w:r>
      <w:r>
        <w:rPr>
          <w:rFonts w:cs="Book Antiqua" w:hAnsi="Book Antiqua" w:eastAsia="Book Antiqua" w:ascii="Book Antiqua"/>
          <w:spacing w:val="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market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knowledge</w:t>
      </w:r>
      <w:r>
        <w:rPr>
          <w:rFonts w:cs="Book Antiqua" w:hAnsi="Book Antiqua" w:eastAsia="Book Antiqua" w:ascii="Book Antiqua"/>
          <w:spacing w:val="-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experience</w:t>
      </w:r>
      <w:r>
        <w:rPr>
          <w:rFonts w:cs="Book Antiqua" w:hAnsi="Book Antiqua" w:eastAsia="Book Antiqua" w:ascii="Book Antiqua"/>
          <w:spacing w:val="-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to</w:t>
      </w:r>
      <w:r>
        <w:rPr>
          <w:rFonts w:cs="Book Antiqua" w:hAnsi="Book Antiqua" w:eastAsia="Book Antiqua" w:ascii="Book Antiqua"/>
          <w:spacing w:val="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help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customers</w:t>
      </w:r>
      <w:r>
        <w:rPr>
          <w:rFonts w:cs="Book Antiqua" w:hAnsi="Book Antiqua" w:eastAsia="Book Antiqua" w:ascii="Book Antiqua"/>
          <w:spacing w:val="-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maximize</w:t>
      </w:r>
      <w:r>
        <w:rPr>
          <w:rFonts w:cs="Book Antiqua" w:hAnsi="Book Antiqua" w:eastAsia="Book Antiqua" w:ascii="Book Antiqua"/>
          <w:spacing w:val="-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their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returns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on</w:t>
      </w:r>
      <w:r>
        <w:rPr>
          <w:rFonts w:cs="Book Antiqua" w:hAnsi="Book Antiqua" w:eastAsia="Book Antiqua" w:ascii="Book Antiqua"/>
          <w:spacing w:val="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capital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assets.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Functional</w:t>
      </w:r>
      <w:r>
        <w:rPr>
          <w:rFonts w:cs="Book Antiqua" w:hAnsi="Book Antiqua" w:eastAsia="Book Antiqua" w:ascii="Book Antiqua"/>
          <w:spacing w:val="-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areas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of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responsibility</w:t>
      </w:r>
      <w:r>
        <w:rPr>
          <w:rFonts w:cs="Book Antiqua" w:hAnsi="Book Antiqua" w:eastAsia="Book Antiqua" w:ascii="Book Antiqua"/>
          <w:spacing w:val="-1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inc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ude</w:t>
      </w:r>
      <w:r>
        <w:rPr>
          <w:rFonts w:cs="Book Antiqua" w:hAnsi="Book Antiqua" w:eastAsia="Book Antiqua" w:ascii="Book Antiqua"/>
          <w:spacing w:val="-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operations,</w:t>
      </w:r>
      <w:r>
        <w:rPr>
          <w:rFonts w:cs="Book Antiqua" w:hAnsi="Book Antiqua" w:eastAsia="Book Antiqua" w:ascii="Book Antiqua"/>
          <w:spacing w:val="-1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sales,</w:t>
      </w:r>
      <w:r>
        <w:rPr>
          <w:rFonts w:cs="Book Antiqua" w:hAnsi="Book Antiqua" w:eastAsia="Book Antiqua" w:ascii="Book Antiqua"/>
          <w:spacing w:val="-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marketing,</w:t>
      </w:r>
      <w:r>
        <w:rPr>
          <w:rFonts w:cs="Book Antiqua" w:hAnsi="Book Antiqua" w:eastAsia="Book Antiqua" w:ascii="Book Antiqua"/>
          <w:spacing w:val="-1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-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finance.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both"/>
        <w:ind w:left="1080" w:right="8731"/>
      </w:pP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Selected</w:t>
      </w:r>
      <w:r>
        <w:rPr>
          <w:rFonts w:cs="Book Antiqua" w:hAnsi="Book Antiqua" w:eastAsia="Book Antiqua" w:ascii="Book Antiqua"/>
          <w:i/>
          <w:spacing w:val="-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Accomplishments: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spacing w:before="67" w:lineRule="auto" w:line="247"/>
        <w:ind w:left="1800" w:right="1040" w:hanging="360"/>
      </w:pPr>
      <w:r>
        <w:rPr>
          <w:rFonts w:cs="Microsoft Sans Serif" w:hAnsi="Microsoft Sans Serif" w:eastAsia="Microsoft Sans Serif" w:ascii="Microsoft Sans Serif"/>
          <w:spacing w:val="0"/>
          <w:w w:val="100"/>
          <w:sz w:val="22"/>
          <w:szCs w:val="22"/>
        </w:rPr>
        <w:t>¾</w:t>
      </w:r>
      <w:r>
        <w:rPr>
          <w:rFonts w:cs="Microsoft Sans Serif" w:hAnsi="Microsoft Sans Serif" w:eastAsia="Microsoft Sans Serif" w:ascii="Microsoft Sans Serif"/>
          <w:spacing w:val="0"/>
          <w:w w:val="100"/>
          <w:sz w:val="22"/>
          <w:szCs w:val="22"/>
        </w:rPr>
        <w:t>  </w:t>
      </w:r>
      <w:r>
        <w:rPr>
          <w:rFonts w:cs="Microsoft Sans Serif" w:hAnsi="Microsoft Sans Serif" w:eastAsia="Microsoft Sans Serif" w:ascii="Microsoft Sans Serif"/>
          <w:spacing w:val="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Achieved</w:t>
      </w:r>
      <w:r>
        <w:rPr>
          <w:rFonts w:cs="Book Antiqua" w:hAnsi="Book Antiqua" w:eastAsia="Book Antiqua" w:ascii="Book Antiqua"/>
          <w:spacing w:val="1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#4</w:t>
      </w:r>
      <w:r>
        <w:rPr>
          <w:rFonts w:cs="Book Antiqua" w:hAnsi="Book Antiqua" w:eastAsia="Book Antiqua" w:ascii="Book Antiqua"/>
          <w:spacing w:val="2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ranking</w:t>
      </w:r>
      <w:r>
        <w:rPr>
          <w:rFonts w:cs="Book Antiqua" w:hAnsi="Book Antiqua" w:eastAsia="Book Antiqua" w:ascii="Book Antiqua"/>
          <w:spacing w:val="1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out</w:t>
      </w:r>
      <w:r>
        <w:rPr>
          <w:rFonts w:cs="Book Antiqua" w:hAnsi="Book Antiqua" w:eastAsia="Book Antiqua" w:ascii="Book Antiqua"/>
          <w:spacing w:val="2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of</w:t>
      </w:r>
      <w:r>
        <w:rPr>
          <w:rFonts w:cs="Book Antiqua" w:hAnsi="Book Antiqua" w:eastAsia="Book Antiqua" w:ascii="Book Antiqua"/>
          <w:spacing w:val="2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60</w:t>
      </w:r>
      <w:r>
        <w:rPr>
          <w:rFonts w:cs="Book Antiqua" w:hAnsi="Book Antiqua" w:eastAsia="Book Antiqua" w:ascii="Book Antiqua"/>
          <w:spacing w:val="2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account</w:t>
      </w:r>
      <w:r>
        <w:rPr>
          <w:rFonts w:cs="Book Antiqua" w:hAnsi="Book Antiqua" w:eastAsia="Book Antiqua" w:ascii="Book Antiqua"/>
          <w:spacing w:val="1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mana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ers</w:t>
      </w:r>
      <w:r>
        <w:rPr>
          <w:rFonts w:cs="Book Antiqua" w:hAnsi="Book Antiqua" w:eastAsia="Book Antiqua" w:ascii="Book Antiqua"/>
          <w:spacing w:val="1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worldwide</w:t>
      </w:r>
      <w:r>
        <w:rPr>
          <w:rFonts w:cs="Book Antiqua" w:hAnsi="Book Antiqua" w:eastAsia="Book Antiqua" w:ascii="Book Antiqua"/>
          <w:spacing w:val="1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for</w:t>
      </w:r>
      <w:r>
        <w:rPr>
          <w:rFonts w:cs="Book Antiqua" w:hAnsi="Book Antiqua" w:eastAsia="Book Antiqua" w:ascii="Book Antiqua"/>
          <w:spacing w:val="2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meeting</w:t>
      </w:r>
      <w:r>
        <w:rPr>
          <w:rFonts w:cs="Book Antiqua" w:hAnsi="Book Antiqua" w:eastAsia="Book Antiqua" w:ascii="Book Antiqua"/>
          <w:spacing w:val="1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1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x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ceeding</w:t>
      </w:r>
      <w:r>
        <w:rPr>
          <w:rFonts w:cs="Book Antiqua" w:hAnsi="Book Antiqua" w:eastAsia="Book Antiqua" w:ascii="Book Antiqua"/>
          <w:spacing w:val="1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sales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q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uotas;</w:t>
      </w:r>
      <w:r>
        <w:rPr>
          <w:rFonts w:cs="Book Antiqua" w:hAnsi="Book Antiqua" w:eastAsia="Book Antiqua" w:ascii="Book Antiqua"/>
          <w:spacing w:val="-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averaged</w:t>
      </w:r>
      <w:r>
        <w:rPr>
          <w:rFonts w:cs="Book Antiqua" w:hAnsi="Book Antiqua" w:eastAsia="Book Antiqua" w:ascii="Book Antiqua"/>
          <w:spacing w:val="-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$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8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50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,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00</w:t>
      </w:r>
      <w:r>
        <w:rPr>
          <w:rFonts w:cs="Book Antiqua" w:hAnsi="Book Antiqua" w:eastAsia="Book Antiqua" w:ascii="Book Antiqua"/>
          <w:spacing w:val="-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in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nnual</w:t>
      </w:r>
      <w:r>
        <w:rPr>
          <w:rFonts w:cs="Book Antiqua" w:hAnsi="Book Antiqua" w:eastAsia="Book Antiqua" w:ascii="Book Antiqua"/>
          <w:spacing w:val="-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gross</w:t>
      </w:r>
      <w:r>
        <w:rPr>
          <w:rFonts w:cs="Book Antiqua" w:hAnsi="Book Antiqua" w:eastAsia="Book Antiqua" w:ascii="Book Antiqua"/>
          <w:spacing w:val="-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profits.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spacing w:before="60" w:lineRule="auto" w:line="246"/>
        <w:ind w:left="1800" w:right="1039" w:hanging="360"/>
      </w:pPr>
      <w:r>
        <w:rPr>
          <w:rFonts w:cs="Microsoft Sans Serif" w:hAnsi="Microsoft Sans Serif" w:eastAsia="Microsoft Sans Serif" w:ascii="Microsoft Sans Serif"/>
          <w:spacing w:val="0"/>
          <w:w w:val="100"/>
          <w:sz w:val="22"/>
          <w:szCs w:val="22"/>
        </w:rPr>
        <w:t>¾</w:t>
      </w:r>
      <w:r>
        <w:rPr>
          <w:rFonts w:cs="Microsoft Sans Serif" w:hAnsi="Microsoft Sans Serif" w:eastAsia="Microsoft Sans Serif" w:ascii="Microsoft Sans Serif"/>
          <w:spacing w:val="0"/>
          <w:w w:val="100"/>
          <w:sz w:val="22"/>
          <w:szCs w:val="22"/>
        </w:rPr>
        <w:t>  </w:t>
      </w:r>
      <w:r>
        <w:rPr>
          <w:rFonts w:cs="Microsoft Sans Serif" w:hAnsi="Microsoft Sans Serif" w:eastAsia="Microsoft Sans Serif" w:ascii="Microsoft Sans Serif"/>
          <w:spacing w:val="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Landed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ma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j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contracts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with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government,</w:t>
      </w:r>
      <w:r>
        <w:rPr>
          <w:rFonts w:cs="Book Antiqua" w:hAnsi="Book Antiqua" w:eastAsia="Book Antiqua" w:ascii="Book Antiqua"/>
          <w:spacing w:val="5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q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asi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gover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ment</w:t>
      </w:r>
      <w:r>
        <w:rPr>
          <w:rFonts w:cs="Book Antiqua" w:hAnsi="Book Antiqua" w:eastAsia="Book Antiqua" w:ascii="Book Antiqua"/>
          <w:spacing w:val="5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Fortune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500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companies,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inclu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ing</w:t>
      </w:r>
      <w:r>
        <w:rPr>
          <w:rFonts w:cs="Book Antiqua" w:hAnsi="Book Antiqua" w:eastAsia="Book Antiqua" w:ascii="Book Antiqua"/>
          <w:spacing w:val="-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Parker</w:t>
      </w:r>
      <w:r>
        <w:rPr>
          <w:rFonts w:cs="Book Antiqua" w:hAnsi="Book Antiqua" w:eastAsia="Book Antiqua" w:ascii="Book Antiqua"/>
          <w:spacing w:val="-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Dril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g,</w:t>
      </w:r>
      <w:r>
        <w:rPr>
          <w:rFonts w:cs="Book Antiqua" w:hAnsi="Book Antiqua" w:eastAsia="Book Antiqua" w:ascii="Book Antiqua"/>
          <w:spacing w:val="-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ITT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Cor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oration,</w:t>
      </w:r>
      <w:r>
        <w:rPr>
          <w:rFonts w:cs="Book Antiqua" w:hAnsi="Book Antiqua" w:eastAsia="Book Antiqua" w:ascii="Book Antiqua"/>
          <w:spacing w:val="-1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ABB</w:t>
      </w:r>
      <w:r>
        <w:rPr>
          <w:rFonts w:cs="Book Antiqua" w:hAnsi="Book Antiqua" w:eastAsia="Book Antiqua" w:ascii="Book Antiqua"/>
          <w:spacing w:val="-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Ltd,</w:t>
      </w:r>
      <w:r>
        <w:rPr>
          <w:rFonts w:cs="Book Antiqua" w:hAnsi="Book Antiqua" w:eastAsia="Book Antiqua" w:ascii="Book Antiqua"/>
          <w:spacing w:val="-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-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Tommy</w:t>
      </w:r>
      <w:r>
        <w:rPr>
          <w:rFonts w:cs="Book Antiqua" w:hAnsi="Book Antiqua" w:eastAsia="Book Antiqua" w:ascii="Book Antiqua"/>
          <w:spacing w:val="-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Hilf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ger.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spacing w:before="61" w:lineRule="auto" w:line="247"/>
        <w:ind w:left="1801" w:right="1040" w:hanging="360"/>
      </w:pPr>
      <w:r>
        <w:rPr>
          <w:rFonts w:cs="Microsoft Sans Serif" w:hAnsi="Microsoft Sans Serif" w:eastAsia="Microsoft Sans Serif" w:ascii="Microsoft Sans Serif"/>
          <w:spacing w:val="0"/>
          <w:w w:val="100"/>
          <w:sz w:val="22"/>
          <w:szCs w:val="22"/>
        </w:rPr>
        <w:t>¾</w:t>
      </w:r>
      <w:r>
        <w:rPr>
          <w:rFonts w:cs="Microsoft Sans Serif" w:hAnsi="Microsoft Sans Serif" w:eastAsia="Microsoft Sans Serif" w:ascii="Microsoft Sans Serif"/>
          <w:spacing w:val="0"/>
          <w:w w:val="100"/>
          <w:sz w:val="22"/>
          <w:szCs w:val="22"/>
        </w:rPr>
        <w:t>  </w:t>
      </w:r>
      <w:r>
        <w:rPr>
          <w:rFonts w:cs="Microsoft Sans Serif" w:hAnsi="Microsoft Sans Serif" w:eastAsia="Microsoft Sans Serif" w:ascii="Microsoft Sans Serif"/>
          <w:spacing w:val="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Recognized</w:t>
      </w:r>
      <w:r>
        <w:rPr>
          <w:rFonts w:cs="Book Antiqua" w:hAnsi="Book Antiqua" w:eastAsia="Book Antiqua" w:ascii="Book Antiqua"/>
          <w:spacing w:val="2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by</w:t>
      </w:r>
      <w:r>
        <w:rPr>
          <w:rFonts w:cs="Book Antiqua" w:hAnsi="Book Antiqua" w:eastAsia="Book Antiqua" w:ascii="Book Antiqua"/>
          <w:spacing w:val="3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the</w:t>
      </w:r>
      <w:r>
        <w:rPr>
          <w:rFonts w:cs="Book Antiqua" w:hAnsi="Book Antiqua" w:eastAsia="Book Antiqua" w:ascii="Book Antiqua"/>
          <w:spacing w:val="3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US</w:t>
      </w:r>
      <w:r>
        <w:rPr>
          <w:rFonts w:cs="Book Antiqua" w:hAnsi="Book Antiqua" w:eastAsia="Book Antiqua" w:ascii="Book Antiqua"/>
          <w:spacing w:val="3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Postal</w:t>
      </w:r>
      <w:r>
        <w:rPr>
          <w:rFonts w:cs="Book Antiqua" w:hAnsi="Book Antiqua" w:eastAsia="Book Antiqua" w:ascii="Book Antiqua"/>
          <w:spacing w:val="3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Service</w:t>
      </w:r>
      <w:r>
        <w:rPr>
          <w:rFonts w:cs="Book Antiqua" w:hAnsi="Book Antiqua" w:eastAsia="Book Antiqua" w:ascii="Book Antiqua"/>
          <w:spacing w:val="3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as</w:t>
      </w:r>
      <w:r>
        <w:rPr>
          <w:rFonts w:cs="Book Antiqua" w:hAnsi="Book Antiqua" w:eastAsia="Book Antiqua" w:ascii="Book Antiqua"/>
          <w:spacing w:val="3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3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minee</w:t>
      </w:r>
      <w:r>
        <w:rPr>
          <w:rFonts w:cs="Book Antiqua" w:hAnsi="Book Antiqua" w:eastAsia="Book Antiqua" w:ascii="Book Antiqua"/>
          <w:spacing w:val="3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for</w:t>
      </w:r>
      <w:r>
        <w:rPr>
          <w:rFonts w:cs="Book Antiqua" w:hAnsi="Book Antiqua" w:eastAsia="Book Antiqua" w:ascii="Book Antiqua"/>
          <w:spacing w:val="3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3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2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004</w:t>
      </w:r>
      <w:r>
        <w:rPr>
          <w:rFonts w:cs="Book Antiqua" w:hAnsi="Book Antiqua" w:eastAsia="Book Antiqua" w:ascii="Book Antiqua"/>
          <w:spacing w:val="3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Quality</w:t>
      </w:r>
      <w:r>
        <w:rPr>
          <w:rFonts w:cs="Book Antiqua" w:hAnsi="Book Antiqua" w:eastAsia="Book Antiqua" w:ascii="Book Antiqua"/>
          <w:spacing w:val="3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Supplier</w:t>
      </w:r>
      <w:r>
        <w:rPr>
          <w:rFonts w:cs="Book Antiqua" w:hAnsi="Book Antiqua" w:eastAsia="Book Antiqua" w:ascii="Book Antiqua"/>
          <w:spacing w:val="3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Award</w:t>
      </w:r>
      <w:r>
        <w:rPr>
          <w:rFonts w:cs="Book Antiqua" w:hAnsi="Book Antiqua" w:eastAsia="Book Antiqua" w:ascii="Book Antiqua"/>
          <w:spacing w:val="3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for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helping</w:t>
      </w:r>
      <w:r>
        <w:rPr>
          <w:rFonts w:cs="Book Antiqua" w:hAnsi="Book Antiqua" w:eastAsia="Book Antiqua" w:ascii="Book Antiqua"/>
          <w:spacing w:val="-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the</w:t>
      </w:r>
      <w:r>
        <w:rPr>
          <w:rFonts w:cs="Book Antiqua" w:hAnsi="Book Antiqua" w:eastAsia="Book Antiqua" w:ascii="Book Antiqua"/>
          <w:spacing w:val="-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Postal</w:t>
      </w:r>
      <w:r>
        <w:rPr>
          <w:rFonts w:cs="Book Antiqua" w:hAnsi="Book Antiqua" w:eastAsia="Book Antiqua" w:ascii="Book Antiqua"/>
          <w:spacing w:val="-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Service</w:t>
      </w:r>
      <w:r>
        <w:rPr>
          <w:rFonts w:cs="Book Antiqua" w:hAnsi="Book Antiqua" w:eastAsia="Book Antiqua" w:ascii="Book Antiqua"/>
          <w:spacing w:val="-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benefit</w:t>
      </w:r>
      <w:r>
        <w:rPr>
          <w:rFonts w:cs="Book Antiqua" w:hAnsi="Book Antiqua" w:eastAsia="Book Antiqua" w:ascii="Book Antiqua"/>
          <w:spacing w:val="-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from</w:t>
      </w:r>
      <w:r>
        <w:rPr>
          <w:rFonts w:cs="Book Antiqua" w:hAnsi="Book Antiqua" w:eastAsia="Book Antiqua" w:ascii="Book Antiqua"/>
          <w:spacing w:val="-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supply</w:t>
      </w:r>
      <w:r>
        <w:rPr>
          <w:rFonts w:cs="Book Antiqua" w:hAnsi="Book Antiqua" w:eastAsia="Book Antiqua" w:ascii="Book Antiqua"/>
          <w:spacing w:val="-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chain</w:t>
      </w:r>
      <w:r>
        <w:rPr>
          <w:rFonts w:cs="Book Antiqua" w:hAnsi="Book Antiqua" w:eastAsia="Book Antiqua" w:ascii="Book Antiqua"/>
          <w:spacing w:val="-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na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ement</w:t>
      </w:r>
      <w:r>
        <w:rPr>
          <w:rFonts w:cs="Book Antiqua" w:hAnsi="Book Antiqua" w:eastAsia="Book Antiqua" w:ascii="Book Antiqua"/>
          <w:spacing w:val="-1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best</w:t>
      </w:r>
      <w:r>
        <w:rPr>
          <w:rFonts w:cs="Book Antiqua" w:hAnsi="Book Antiqua" w:eastAsia="Book Antiqua" w:ascii="Book Antiqua"/>
          <w:spacing w:val="-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practices.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20" w:lineRule="exact" w:line="220"/>
      </w:pPr>
      <w:r>
        <w:rPr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both"/>
        <w:ind w:left="1081" w:right="1045"/>
      </w:pP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AUTODESK</w:t>
      </w:r>
      <w:r>
        <w:rPr>
          <w:rFonts w:cs="Book Antiqua" w:hAnsi="Book Antiqua" w:eastAsia="Book Antiqua" w:ascii="Book Antiqua"/>
          <w:spacing w:val="-1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INC.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–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Vancouver,</w:t>
      </w:r>
      <w:r>
        <w:rPr>
          <w:rFonts w:cs="Book Antiqua" w:hAnsi="Book Antiqua" w:eastAsia="Book Antiqua" w:ascii="Book Antiqua"/>
          <w:spacing w:val="-1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WA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                                                                                               </w:t>
      </w:r>
      <w:r>
        <w:rPr>
          <w:rFonts w:cs="Book Antiqua" w:hAnsi="Book Antiqua" w:eastAsia="Book Antiqua" w:ascii="Book Antiqua"/>
          <w:spacing w:val="1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2001</w:t>
      </w:r>
      <w:r>
        <w:rPr>
          <w:rFonts w:cs="Book Antiqua" w:hAnsi="Book Antiqua" w:eastAsia="Book Antiqua" w:ascii="Book Antiqua"/>
          <w:b/>
          <w:spacing w:val="-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to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2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0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03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both"/>
        <w:spacing w:before="1"/>
        <w:ind w:left="1080" w:right="1041"/>
      </w:pP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Leading</w:t>
      </w:r>
      <w:r>
        <w:rPr>
          <w:rFonts w:cs="Book Antiqua" w:hAnsi="Book Antiqua" w:eastAsia="Book Antiqua" w:ascii="Book Antiqua"/>
          <w:i/>
          <w:spacing w:val="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provider</w:t>
      </w:r>
      <w:r>
        <w:rPr>
          <w:rFonts w:cs="Book Antiqua" w:hAnsi="Book Antiqua" w:eastAsia="Book Antiqua" w:ascii="Book Antiqua"/>
          <w:i/>
          <w:spacing w:val="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of</w:t>
      </w:r>
      <w:r>
        <w:rPr>
          <w:rFonts w:cs="Book Antiqua" w:hAnsi="Book Antiqua" w:eastAsia="Book Antiqua" w:ascii="Book Antiqua"/>
          <w:i/>
          <w:spacing w:val="1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product</w:t>
      </w:r>
      <w:r>
        <w:rPr>
          <w:rFonts w:cs="Book Antiqua" w:hAnsi="Book Antiqua" w:eastAsia="Book Antiqua" w:ascii="Book Antiqua"/>
          <w:i/>
          <w:spacing w:val="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lifecycle</w:t>
      </w:r>
      <w:r>
        <w:rPr>
          <w:rFonts w:cs="Book Antiqua" w:hAnsi="Book Antiqua" w:eastAsia="Book Antiqua" w:ascii="Book Antiqua"/>
          <w:i/>
          <w:spacing w:val="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management</w:t>
      </w:r>
      <w:r>
        <w:rPr>
          <w:rFonts w:cs="Book Antiqua" w:hAnsi="Book Antiqua" w:eastAsia="Book Antiqua" w:ascii="Book Antiqua"/>
          <w:i/>
          <w:spacing w:val="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(PLM),</w:t>
      </w:r>
      <w:r>
        <w:rPr>
          <w:rFonts w:cs="Book Antiqua" w:hAnsi="Book Antiqua" w:eastAsia="Book Antiqua" w:ascii="Book Antiqua"/>
          <w:i/>
          <w:spacing w:val="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computer-aided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design</w:t>
      </w:r>
      <w:r>
        <w:rPr>
          <w:rFonts w:cs="Book Antiqua" w:hAnsi="Book Antiqua" w:eastAsia="Book Antiqua" w:ascii="Book Antiqua"/>
          <w:i/>
          <w:spacing w:val="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(CAD),</w:t>
      </w:r>
      <w:r>
        <w:rPr>
          <w:rFonts w:cs="Book Antiqua" w:hAnsi="Book Antiqua" w:eastAsia="Book Antiqua" w:ascii="Book Antiqua"/>
          <w:i/>
          <w:spacing w:val="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i/>
          <w:spacing w:val="1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computer-ai</w:t>
      </w:r>
      <w:r>
        <w:rPr>
          <w:rFonts w:cs="Book Antiqua" w:hAnsi="Book Antiqua" w:eastAsia="Book Antiqua" w:ascii="Book Antiqua"/>
          <w:i/>
          <w:spacing w:val="2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i/>
          <w:spacing w:val="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manufacturi</w:t>
      </w:r>
      <w:r>
        <w:rPr>
          <w:rFonts w:cs="Book Antiqua" w:hAnsi="Book Antiqua" w:eastAsia="Book Antiqua" w:ascii="Book Antiqua"/>
          <w:i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i/>
          <w:spacing w:val="-1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(CAM)</w:t>
      </w:r>
      <w:r>
        <w:rPr>
          <w:rFonts w:cs="Book Antiqua" w:hAnsi="Book Antiqua" w:eastAsia="Book Antiqua" w:ascii="Book Antiqua"/>
          <w:i/>
          <w:spacing w:val="-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solutions.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both"/>
        <w:ind w:left="1080" w:right="7743"/>
      </w:pP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SEN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b/>
          <w:spacing w:val="-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ACCOUNT</w:t>
      </w:r>
      <w:r>
        <w:rPr>
          <w:rFonts w:cs="Book Antiqua" w:hAnsi="Book Antiqua" w:eastAsia="Book Antiqua" w:ascii="Book Antiqua"/>
          <w:b/>
          <w:spacing w:val="-1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MANAGER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both"/>
        <w:spacing w:lineRule="auto" w:line="247"/>
        <w:ind w:left="1080" w:right="1038"/>
      </w:pP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Developed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executed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contact</w:t>
      </w:r>
      <w:r>
        <w:rPr>
          <w:rFonts w:cs="Book Antiqua" w:hAnsi="Book Antiqua" w:eastAsia="Book Antiqua" w:ascii="Book Antiqua"/>
          <w:spacing w:val="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rategy</w:t>
      </w:r>
      <w:r>
        <w:rPr>
          <w:rFonts w:cs="Book Antiqua" w:hAnsi="Book Antiqua" w:eastAsia="Book Antiqua" w:ascii="Book Antiqua"/>
          <w:spacing w:val="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to</w:t>
      </w:r>
      <w:r>
        <w:rPr>
          <w:rFonts w:cs="Book Antiqua" w:hAnsi="Book Antiqua" w:eastAsia="Book Antiqua" w:ascii="Book Antiqua"/>
          <w:spacing w:val="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optim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ze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coverage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pportunity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detection.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Created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business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plans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forecasts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for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vendors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max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mize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volume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productivity.</w:t>
      </w:r>
      <w:r>
        <w:rPr>
          <w:rFonts w:cs="Book Antiqua" w:hAnsi="Book Antiqua" w:eastAsia="Book Antiqua" w:ascii="Book Antiqua"/>
          <w:spacing w:val="5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Developed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maintained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solid</w:t>
      </w:r>
      <w:r>
        <w:rPr>
          <w:rFonts w:cs="Book Antiqua" w:hAnsi="Book Antiqua" w:eastAsia="Book Antiqua" w:ascii="Book Antiqua"/>
          <w:spacing w:val="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business</w:t>
      </w:r>
      <w:r>
        <w:rPr>
          <w:rFonts w:cs="Book Antiqua" w:hAnsi="Book Antiqua" w:eastAsia="Book Antiqua" w:ascii="Book Antiqua"/>
          <w:spacing w:val="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relationships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with</w:t>
      </w:r>
      <w:r>
        <w:rPr>
          <w:rFonts w:cs="Book Antiqua" w:hAnsi="Book Antiqua" w:eastAsia="Book Antiqua" w:ascii="Book Antiqua"/>
          <w:spacing w:val="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cus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omers</w:t>
      </w:r>
      <w:r>
        <w:rPr>
          <w:rFonts w:cs="Book Antiqua" w:hAnsi="Book Antiqua" w:eastAsia="Book Antiqua" w:ascii="Book Antiqua"/>
          <w:spacing w:val="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to</w:t>
      </w:r>
      <w:r>
        <w:rPr>
          <w:rFonts w:cs="Book Antiqua" w:hAnsi="Book Antiqua" w:eastAsia="Book Antiqua" w:ascii="Book Antiqua"/>
          <w:spacing w:val="1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gain</w:t>
      </w:r>
      <w:r>
        <w:rPr>
          <w:rFonts w:cs="Book Antiqua" w:hAnsi="Book Antiqua" w:eastAsia="Book Antiqua" w:ascii="Book Antiqua"/>
          <w:spacing w:val="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incremental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business.</w:t>
      </w:r>
      <w:r>
        <w:rPr>
          <w:rFonts w:cs="Book Antiqua" w:hAnsi="Book Antiqua" w:eastAsia="Book Antiqua" w:ascii="Book Antiqua"/>
          <w:spacing w:val="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Train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supported</w:t>
      </w:r>
      <w:r>
        <w:rPr>
          <w:rFonts w:cs="Book Antiqua" w:hAnsi="Book Antiqua" w:eastAsia="Book Antiqua" w:ascii="Book Antiqua"/>
          <w:spacing w:val="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vendors</w:t>
      </w:r>
      <w:r>
        <w:rPr>
          <w:rFonts w:cs="Book Antiqua" w:hAnsi="Book Antiqua" w:eastAsia="Book Antiqua" w:ascii="Book Antiqua"/>
          <w:spacing w:val="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to</w:t>
      </w:r>
      <w:r>
        <w:rPr>
          <w:rFonts w:cs="Book Antiqua" w:hAnsi="Book Antiqua" w:eastAsia="Book Antiqua" w:ascii="Book Antiqua"/>
          <w:spacing w:val="1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provide</w:t>
      </w:r>
      <w:r>
        <w:rPr>
          <w:rFonts w:cs="Book Antiqua" w:hAnsi="Book Antiqua" w:eastAsia="Book Antiqua" w:ascii="Book Antiqua"/>
          <w:spacing w:val="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sales</w:t>
      </w:r>
      <w:r>
        <w:rPr>
          <w:rFonts w:cs="Book Antiqua" w:hAnsi="Book Antiqua" w:eastAsia="Book Antiqua" w:ascii="Book Antiqua"/>
          <w:spacing w:val="1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1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ad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inistrat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ve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tools</w:t>
      </w:r>
      <w:r>
        <w:rPr>
          <w:rFonts w:cs="Book Antiqua" w:hAnsi="Book Antiqua" w:eastAsia="Book Antiqua" w:ascii="Book Antiqua"/>
          <w:spacing w:val="1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required</w:t>
      </w:r>
      <w:r>
        <w:rPr>
          <w:rFonts w:cs="Book Antiqua" w:hAnsi="Book Antiqua" w:eastAsia="Book Antiqua" w:ascii="Book Antiqua"/>
          <w:spacing w:val="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to</w:t>
      </w:r>
      <w:r>
        <w:rPr>
          <w:rFonts w:cs="Book Antiqua" w:hAnsi="Book Antiqua" w:eastAsia="Book Antiqua" w:ascii="Book Antiqua"/>
          <w:spacing w:val="1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meet</w:t>
      </w:r>
      <w:r>
        <w:rPr>
          <w:rFonts w:cs="Book Antiqua" w:hAnsi="Book Antiqua" w:eastAsia="Book Antiqua" w:ascii="Book Antiqua"/>
          <w:spacing w:val="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business</w:t>
      </w:r>
      <w:r>
        <w:rPr>
          <w:rFonts w:cs="Book Antiqua" w:hAnsi="Book Antiqua" w:eastAsia="Book Antiqua" w:ascii="Book Antiqua"/>
          <w:spacing w:val="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objective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.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Provided</w:t>
      </w:r>
      <w:r>
        <w:rPr>
          <w:rFonts w:cs="Book Antiqua" w:hAnsi="Book Antiqua" w:eastAsia="Book Antiqua" w:ascii="Book Antiqua"/>
          <w:spacing w:val="4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formation</w:t>
      </w:r>
      <w:r>
        <w:rPr>
          <w:rFonts w:cs="Book Antiqua" w:hAnsi="Book Antiqua" w:eastAsia="Book Antiqua" w:ascii="Book Antiqua"/>
          <w:spacing w:val="4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manag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ent</w:t>
      </w:r>
      <w:r>
        <w:rPr>
          <w:rFonts w:cs="Book Antiqua" w:hAnsi="Book Antiqua" w:eastAsia="Book Antiqua" w:ascii="Book Antiqua"/>
          <w:spacing w:val="4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regarding</w:t>
      </w:r>
      <w:r>
        <w:rPr>
          <w:rFonts w:cs="Book Antiqua" w:hAnsi="Book Antiqua" w:eastAsia="Book Antiqua" w:ascii="Book Antiqua"/>
          <w:spacing w:val="4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product</w:t>
      </w:r>
      <w:r>
        <w:rPr>
          <w:rFonts w:cs="Book Antiqua" w:hAnsi="Book Antiqua" w:eastAsia="Book Antiqua" w:ascii="Book Antiqua"/>
          <w:spacing w:val="4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5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service</w:t>
      </w:r>
      <w:r>
        <w:rPr>
          <w:rFonts w:cs="Book Antiqua" w:hAnsi="Book Antiqua" w:eastAsia="Book Antiqua" w:ascii="Book Antiqua"/>
          <w:spacing w:val="5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comm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tments.</w:t>
      </w:r>
      <w:r>
        <w:rPr>
          <w:rFonts w:cs="Book Antiqua" w:hAnsi="Book Antiqua" w:eastAsia="Book Antiqua" w:ascii="Book Antiqua"/>
          <w:spacing w:val="4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Prepared</w:t>
      </w:r>
      <w:r>
        <w:rPr>
          <w:rFonts w:cs="Book Antiqua" w:hAnsi="Book Antiqua" w:eastAsia="Book Antiqua" w:ascii="Book Antiqua"/>
          <w:spacing w:val="4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submitted</w:t>
      </w:r>
      <w:r>
        <w:rPr>
          <w:rFonts w:cs="Book Antiqua" w:hAnsi="Book Antiqua" w:eastAsia="Book Antiqua" w:ascii="Book Antiqua"/>
          <w:spacing w:val="-1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comprehensive</w:t>
      </w:r>
      <w:r>
        <w:rPr>
          <w:rFonts w:cs="Book Antiqua" w:hAnsi="Book Antiqua" w:eastAsia="Book Antiqua" w:ascii="Book Antiqua"/>
          <w:spacing w:val="-1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credit</w:t>
      </w:r>
      <w:r>
        <w:rPr>
          <w:rFonts w:cs="Book Antiqua" w:hAnsi="Book Antiqua" w:eastAsia="Book Antiqua" w:ascii="Book Antiqua"/>
          <w:spacing w:val="-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plications</w:t>
      </w:r>
      <w:r>
        <w:rPr>
          <w:rFonts w:cs="Book Antiqua" w:hAnsi="Book Antiqua" w:eastAsia="Book Antiqua" w:ascii="Book Antiqua"/>
          <w:spacing w:val="-1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lending</w:t>
      </w:r>
      <w:r>
        <w:rPr>
          <w:rFonts w:cs="Book Antiqua" w:hAnsi="Book Antiqua" w:eastAsia="Book Antiqua" w:ascii="Book Antiqua"/>
          <w:spacing w:val="-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decisions.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center"/>
        <w:ind w:left="4962" w:right="4963"/>
        <w:sectPr>
          <w:pgMar w:header="0" w:footer="362" w:top="680" w:bottom="280" w:left="0" w:right="0"/>
          <w:pgSz w:w="12240" w:h="15840"/>
        </w:sectPr>
      </w:pP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…</w:t>
      </w:r>
      <w:r>
        <w:rPr>
          <w:rFonts w:cs="Book Antiqua" w:hAnsi="Book Antiqua" w:eastAsia="Book Antiqua" w:ascii="Book Antiqua"/>
          <w:i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Rés</w:t>
      </w:r>
      <w:r>
        <w:rPr>
          <w:rFonts w:cs="Book Antiqua" w:hAnsi="Book Antiqua" w:eastAsia="Book Antiqua" w:ascii="Book Antiqua"/>
          <w:i/>
          <w:spacing w:val="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mé</w:t>
      </w:r>
      <w:r>
        <w:rPr>
          <w:rFonts w:cs="Book Antiqua" w:hAnsi="Book Antiqua" w:eastAsia="Book Antiqua" w:ascii="Book Antiqua"/>
          <w:i/>
          <w:spacing w:val="-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Continued</w:t>
      </w:r>
      <w:r>
        <w:rPr>
          <w:rFonts w:cs="Book Antiqua" w:hAnsi="Book Antiqua" w:eastAsia="Book Antiqua" w:ascii="Book Antiqua"/>
          <w:i/>
          <w:spacing w:val="-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99"/>
          <w:sz w:val="22"/>
          <w:szCs w:val="22"/>
        </w:rPr>
        <w:t>…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0"/>
          <w:szCs w:val="20"/>
        </w:rPr>
        <w:jc w:val="left"/>
        <w:spacing w:before="44" w:lineRule="exact" w:line="360"/>
        <w:ind w:left="1080"/>
      </w:pPr>
      <w:r>
        <w:pict>
          <v:group style="position:absolute;margin-left:51.34pt;margin-top:25.7434pt;width:509.32pt;height:3.76pt;mso-position-horizontal-relative:page;mso-position-vertical-relative:paragraph;z-index:-266" coordorigin="1027,515" coordsize="10186,75">
            <v:shape style="position:absolute;left:1050;top:567;width:10140;height:0" coordorigin="1050,567" coordsize="10140,0" path="m1050,567l11190,567e" filled="f" stroked="t" strokeweight="2.32pt" strokecolor="#000000">
              <v:path arrowok="t"/>
            </v:shape>
            <v:shape style="position:absolute;left:1050;top:523;width:10140;height:0" coordorigin="1050,523" coordsize="10140,0" path="m1050,523l11190,523e" filled="f" stroked="t" strokeweight="0.82pt" strokecolor="#000000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b/>
          <w:spacing w:val="0"/>
          <w:w w:val="100"/>
          <w:sz w:val="32"/>
          <w:szCs w:val="32"/>
        </w:rPr>
        <w:t>DAVID</w:t>
      </w:r>
      <w:r>
        <w:rPr>
          <w:rFonts w:cs="Book Antiqua" w:hAnsi="Book Antiqua" w:eastAsia="Book Antiqua" w:ascii="Book Antiqua"/>
          <w:b/>
          <w:spacing w:val="-2"/>
          <w:w w:val="100"/>
          <w:sz w:val="32"/>
          <w:szCs w:val="3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32"/>
          <w:szCs w:val="32"/>
        </w:rPr>
        <w:t>HARTMAN</w:t>
      </w:r>
      <w:r>
        <w:rPr>
          <w:rFonts w:cs="Book Antiqua" w:hAnsi="Book Antiqua" w:eastAsia="Book Antiqua" w:ascii="Book Antiqua"/>
          <w:b/>
          <w:spacing w:val="0"/>
          <w:w w:val="100"/>
          <w:sz w:val="32"/>
          <w:szCs w:val="32"/>
        </w:rPr>
        <w:t>                                                                          </w:t>
      </w:r>
      <w:r>
        <w:rPr>
          <w:rFonts w:cs="Book Antiqua" w:hAnsi="Book Antiqua" w:eastAsia="Book Antiqua" w:ascii="Book Antiqua"/>
          <w:b/>
          <w:spacing w:val="75"/>
          <w:w w:val="100"/>
          <w:sz w:val="32"/>
          <w:szCs w:val="3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Pa</w:t>
      </w:r>
      <w:r>
        <w:rPr>
          <w:rFonts w:cs="Book Antiqua" w:hAnsi="Book Antiqua" w:eastAsia="Book Antiqua" w:ascii="Book Antiqua"/>
          <w:b/>
          <w:spacing w:val="-1"/>
          <w:w w:val="100"/>
          <w:sz w:val="20"/>
          <w:szCs w:val="20"/>
        </w:rPr>
        <w:t>g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2</w:t>
      </w:r>
      <w:r>
        <w:rPr>
          <w:rFonts w:cs="Book Antiqua" w:hAnsi="Book Antiqua" w:eastAsia="Book Antiqua" w:ascii="Book Antiqua"/>
          <w:b/>
          <w:spacing w:val="-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of</w:t>
      </w:r>
      <w:r>
        <w:rPr>
          <w:rFonts w:cs="Book Antiqua" w:hAnsi="Book Antiqua" w:eastAsia="Book Antiqua" w:ascii="Book Antiqua"/>
          <w:b/>
          <w:spacing w:val="-1"/>
          <w:w w:val="100"/>
          <w:sz w:val="20"/>
          <w:szCs w:val="20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0"/>
          <w:szCs w:val="20"/>
        </w:rPr>
        <w:t>2</w:t>
      </w:r>
      <w:r>
        <w:rPr>
          <w:rFonts w:cs="Book Antiqua" w:hAnsi="Book Antiqua" w:eastAsia="Book Antiqua" w:ascii="Book Antiqua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both"/>
        <w:spacing w:before="25"/>
        <w:ind w:left="1080" w:right="8731"/>
      </w:pP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Selected</w:t>
      </w:r>
      <w:r>
        <w:rPr>
          <w:rFonts w:cs="Book Antiqua" w:hAnsi="Book Antiqua" w:eastAsia="Book Antiqua" w:ascii="Book Antiqua"/>
          <w:i/>
          <w:spacing w:val="-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Accomplishments: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spacing w:before="67" w:lineRule="auto" w:line="247"/>
        <w:ind w:left="1800" w:right="1040" w:hanging="360"/>
      </w:pPr>
      <w:r>
        <w:rPr>
          <w:rFonts w:cs="Microsoft Sans Serif" w:hAnsi="Microsoft Sans Serif" w:eastAsia="Microsoft Sans Serif" w:ascii="Microsoft Sans Serif"/>
          <w:spacing w:val="0"/>
          <w:w w:val="100"/>
          <w:sz w:val="22"/>
          <w:szCs w:val="22"/>
        </w:rPr>
        <w:t>¾</w:t>
      </w:r>
      <w:r>
        <w:rPr>
          <w:rFonts w:cs="Microsoft Sans Serif" w:hAnsi="Microsoft Sans Serif" w:eastAsia="Microsoft Sans Serif" w:ascii="Microsoft Sans Serif"/>
          <w:spacing w:val="0"/>
          <w:w w:val="100"/>
          <w:sz w:val="22"/>
          <w:szCs w:val="22"/>
        </w:rPr>
        <w:t>  </w:t>
      </w:r>
      <w:r>
        <w:rPr>
          <w:rFonts w:cs="Microsoft Sans Serif" w:hAnsi="Microsoft Sans Serif" w:eastAsia="Microsoft Sans Serif" w:ascii="Microsoft Sans Serif"/>
          <w:spacing w:val="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Increased</w:t>
      </w:r>
      <w:r>
        <w:rPr>
          <w:rFonts w:cs="Book Antiqua" w:hAnsi="Book Antiqua" w:eastAsia="Book Antiqua" w:ascii="Book Antiqua"/>
          <w:spacing w:val="1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customer</w:t>
      </w:r>
      <w:r>
        <w:rPr>
          <w:rFonts w:cs="Book Antiqua" w:hAnsi="Book Antiqua" w:eastAsia="Book Antiqua" w:ascii="Book Antiqua"/>
          <w:spacing w:val="1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base</w:t>
      </w:r>
      <w:r>
        <w:rPr>
          <w:rFonts w:cs="Book Antiqua" w:hAnsi="Book Antiqua" w:eastAsia="Book Antiqua" w:ascii="Book Antiqua"/>
          <w:spacing w:val="1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40%</w:t>
      </w:r>
      <w:r>
        <w:rPr>
          <w:rFonts w:cs="Book Antiqua" w:hAnsi="Book Antiqua" w:eastAsia="Book Antiqua" w:ascii="Book Antiqua"/>
          <w:spacing w:val="1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by</w:t>
      </w:r>
      <w:r>
        <w:rPr>
          <w:rFonts w:cs="Book Antiqua" w:hAnsi="Book Antiqua" w:eastAsia="Book Antiqua" w:ascii="Book Antiqua"/>
          <w:spacing w:val="2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expanding</w:t>
      </w:r>
      <w:r>
        <w:rPr>
          <w:rFonts w:cs="Book Antiqua" w:hAnsi="Book Antiqua" w:eastAsia="Book Antiqua" w:ascii="Book Antiqua"/>
          <w:spacing w:val="1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vendor</w:t>
      </w:r>
      <w:r>
        <w:rPr>
          <w:rFonts w:cs="Book Antiqua" w:hAnsi="Book Antiqua" w:eastAsia="Book Antiqua" w:ascii="Book Antiqua"/>
          <w:spacing w:val="1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relati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ships</w:t>
      </w:r>
      <w:r>
        <w:rPr>
          <w:rFonts w:cs="Book Antiqua" w:hAnsi="Book Antiqua" w:eastAsia="Book Antiqua" w:ascii="Book Antiqua"/>
          <w:spacing w:val="1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to</w:t>
      </w:r>
      <w:r>
        <w:rPr>
          <w:rFonts w:cs="Book Antiqua" w:hAnsi="Book Antiqua" w:eastAsia="Book Antiqua" w:ascii="Book Antiqua"/>
          <w:spacing w:val="2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include</w:t>
      </w:r>
      <w:r>
        <w:rPr>
          <w:rFonts w:cs="Book Antiqua" w:hAnsi="Book Antiqua" w:eastAsia="Book Antiqua" w:ascii="Book Antiqua"/>
          <w:spacing w:val="1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medi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1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software,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CRM</w:t>
      </w:r>
      <w:r>
        <w:rPr>
          <w:rFonts w:cs="Book Antiqua" w:hAnsi="Book Antiqua" w:eastAsia="Book Antiqua" w:ascii="Book Antiqua"/>
          <w:spacing w:val="-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software,</w:t>
      </w:r>
      <w:r>
        <w:rPr>
          <w:rFonts w:cs="Book Antiqua" w:hAnsi="Book Antiqua" w:eastAsia="Book Antiqua" w:ascii="Book Antiqua"/>
          <w:spacing w:val="-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-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IT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q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uipment</w:t>
      </w:r>
      <w:r>
        <w:rPr>
          <w:rFonts w:cs="Book Antiqua" w:hAnsi="Book Antiqua" w:eastAsia="Book Antiqua" w:ascii="Book Antiqua"/>
          <w:spacing w:val="-1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leasing.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spacing w:before="60" w:lineRule="auto" w:line="247"/>
        <w:ind w:left="1800" w:right="1039" w:hanging="360"/>
      </w:pPr>
      <w:r>
        <w:rPr>
          <w:rFonts w:cs="Microsoft Sans Serif" w:hAnsi="Microsoft Sans Serif" w:eastAsia="Microsoft Sans Serif" w:ascii="Microsoft Sans Serif"/>
          <w:spacing w:val="0"/>
          <w:w w:val="100"/>
          <w:sz w:val="22"/>
          <w:szCs w:val="22"/>
        </w:rPr>
        <w:t>¾</w:t>
      </w:r>
      <w:r>
        <w:rPr>
          <w:rFonts w:cs="Microsoft Sans Serif" w:hAnsi="Microsoft Sans Serif" w:eastAsia="Microsoft Sans Serif" w:ascii="Microsoft Sans Serif"/>
          <w:spacing w:val="0"/>
          <w:w w:val="100"/>
          <w:sz w:val="22"/>
          <w:szCs w:val="22"/>
        </w:rPr>
        <w:t>  </w:t>
      </w:r>
      <w:r>
        <w:rPr>
          <w:rFonts w:cs="Microsoft Sans Serif" w:hAnsi="Microsoft Sans Serif" w:eastAsia="Microsoft Sans Serif" w:ascii="Microsoft Sans Serif"/>
          <w:spacing w:val="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Augmented</w:t>
      </w:r>
      <w:r>
        <w:rPr>
          <w:rFonts w:cs="Book Antiqua" w:hAnsi="Book Antiqua" w:eastAsia="Book Antiqua" w:ascii="Book Antiqua"/>
          <w:spacing w:val="3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sales</w:t>
      </w:r>
      <w:r>
        <w:rPr>
          <w:rFonts w:cs="Book Antiqua" w:hAnsi="Book Antiqua" w:eastAsia="Book Antiqua" w:ascii="Book Antiqua"/>
          <w:spacing w:val="4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reve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ues</w:t>
      </w:r>
      <w:r>
        <w:rPr>
          <w:rFonts w:cs="Book Antiqua" w:hAnsi="Book Antiqua" w:eastAsia="Book Antiqua" w:ascii="Book Antiqua"/>
          <w:spacing w:val="3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through</w:t>
      </w:r>
      <w:r>
        <w:rPr>
          <w:rFonts w:cs="Book Antiqua" w:hAnsi="Book Antiqua" w:eastAsia="Book Antiqua" w:ascii="Book Antiqua"/>
          <w:spacing w:val="3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development</w:t>
      </w:r>
      <w:r>
        <w:rPr>
          <w:rFonts w:cs="Book Antiqua" w:hAnsi="Book Antiqua" w:eastAsia="Book Antiqua" w:ascii="Book Antiqua"/>
          <w:spacing w:val="3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4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implementation</w:t>
      </w:r>
      <w:r>
        <w:rPr>
          <w:rFonts w:cs="Book Antiqua" w:hAnsi="Book Antiqua" w:eastAsia="Book Antiqua" w:ascii="Book Antiqua"/>
          <w:spacing w:val="3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of</w:t>
      </w:r>
      <w:r>
        <w:rPr>
          <w:rFonts w:cs="Book Antiqua" w:hAnsi="Book Antiqua" w:eastAsia="Book Antiqua" w:ascii="Book Antiqua"/>
          <w:spacing w:val="4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innovative</w:t>
      </w:r>
      <w:r>
        <w:rPr>
          <w:rFonts w:cs="Book Antiqua" w:hAnsi="Book Antiqua" w:eastAsia="Book Antiqua" w:ascii="Book Antiqua"/>
          <w:spacing w:val="3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vendor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discount</w:t>
      </w:r>
      <w:r>
        <w:rPr>
          <w:rFonts w:cs="Book Antiqua" w:hAnsi="Book Antiqua" w:eastAsia="Book Antiqua" w:ascii="Book Antiqua"/>
          <w:spacing w:val="-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programs</w:t>
      </w:r>
      <w:r>
        <w:rPr>
          <w:rFonts w:cs="Book Antiqua" w:hAnsi="Book Antiqua" w:eastAsia="Book Antiqua" w:ascii="Book Antiqua"/>
          <w:spacing w:val="-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-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creative</w:t>
      </w:r>
      <w:r>
        <w:rPr>
          <w:rFonts w:cs="Book Antiqua" w:hAnsi="Book Antiqua" w:eastAsia="Book Antiqua" w:ascii="Book Antiqua"/>
          <w:spacing w:val="-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financing</w:t>
      </w:r>
      <w:r>
        <w:rPr>
          <w:rFonts w:cs="Book Antiqua" w:hAnsi="Book Antiqua" w:eastAsia="Book Antiqua" w:ascii="Book Antiqua"/>
          <w:spacing w:val="-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options.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spacing w:before="58"/>
        <w:ind w:left="1440"/>
      </w:pPr>
      <w:r>
        <w:rPr>
          <w:rFonts w:cs="Microsoft Sans Serif" w:hAnsi="Microsoft Sans Serif" w:eastAsia="Microsoft Sans Serif" w:ascii="Microsoft Sans Serif"/>
          <w:spacing w:val="0"/>
          <w:w w:val="100"/>
          <w:sz w:val="22"/>
          <w:szCs w:val="22"/>
        </w:rPr>
        <w:t>¾</w:t>
      </w:r>
      <w:r>
        <w:rPr>
          <w:rFonts w:cs="Microsoft Sans Serif" w:hAnsi="Microsoft Sans Serif" w:eastAsia="Microsoft Sans Serif" w:ascii="Microsoft Sans Serif"/>
          <w:spacing w:val="0"/>
          <w:w w:val="100"/>
          <w:sz w:val="22"/>
          <w:szCs w:val="22"/>
        </w:rPr>
        <w:t>  </w:t>
      </w:r>
      <w:r>
        <w:rPr>
          <w:rFonts w:cs="Microsoft Sans Serif" w:hAnsi="Microsoft Sans Serif" w:eastAsia="Microsoft Sans Serif" w:ascii="Microsoft Sans Serif"/>
          <w:spacing w:val="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Delivered</w:t>
      </w:r>
      <w:r>
        <w:rPr>
          <w:rFonts w:cs="Book Antiqua" w:hAnsi="Book Antiqua" w:eastAsia="Book Antiqua" w:ascii="Book Antiqua"/>
          <w:spacing w:val="-1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gross</w:t>
      </w:r>
      <w:r>
        <w:rPr>
          <w:rFonts w:cs="Book Antiqua" w:hAnsi="Book Antiqua" w:eastAsia="Book Antiqua" w:ascii="Book Antiqua"/>
          <w:spacing w:val="-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margin</w:t>
      </w:r>
      <w:r>
        <w:rPr>
          <w:rFonts w:cs="Book Antiqua" w:hAnsi="Book Antiqua" w:eastAsia="Book Antiqua" w:ascii="Book Antiqua"/>
          <w:spacing w:val="-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of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$15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,0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0</w:t>
      </w:r>
      <w:r>
        <w:rPr>
          <w:rFonts w:cs="Book Antiqua" w:hAnsi="Book Antiqua" w:eastAsia="Book Antiqua" w:ascii="Book Antiqua"/>
          <w:spacing w:val="-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in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funded</w:t>
      </w:r>
      <w:r>
        <w:rPr>
          <w:rFonts w:cs="Book Antiqua" w:hAnsi="Book Antiqua" w:eastAsia="Book Antiqua" w:ascii="Book Antiqua"/>
          <w:spacing w:val="-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tr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sactions</w:t>
      </w:r>
      <w:r>
        <w:rPr>
          <w:rFonts w:cs="Book Antiqua" w:hAnsi="Book Antiqua" w:eastAsia="Book Antiqua" w:ascii="Book Antiqua"/>
          <w:spacing w:val="-1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q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rter.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both"/>
        <w:ind w:left="1080" w:right="1045"/>
      </w:pP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AMPLICON</w:t>
      </w:r>
      <w:r>
        <w:rPr>
          <w:rFonts w:cs="Book Antiqua" w:hAnsi="Book Antiqua" w:eastAsia="Book Antiqua" w:ascii="Book Antiqua"/>
          <w:spacing w:val="-1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–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Seattle,</w:t>
      </w:r>
      <w:r>
        <w:rPr>
          <w:rFonts w:cs="Book Antiqua" w:hAnsi="Book Antiqua" w:eastAsia="Book Antiqua" w:ascii="Book Antiqua"/>
          <w:spacing w:val="-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WA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                                                                                                                </w:t>
      </w:r>
      <w:r>
        <w:rPr>
          <w:rFonts w:cs="Book Antiqua" w:hAnsi="Book Antiqua" w:eastAsia="Book Antiqua" w:ascii="Book Antiqua"/>
          <w:spacing w:val="2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2000</w:t>
      </w:r>
      <w:r>
        <w:rPr>
          <w:rFonts w:cs="Book Antiqua" w:hAnsi="Book Antiqua" w:eastAsia="Book Antiqua" w:ascii="Book Antiqua"/>
          <w:b/>
          <w:spacing w:val="-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to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2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0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01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both"/>
        <w:spacing w:before="1"/>
        <w:ind w:left="1080" w:right="2062"/>
      </w:pP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Global</w:t>
      </w:r>
      <w:r>
        <w:rPr>
          <w:rFonts w:cs="Book Antiqua" w:hAnsi="Book Antiqua" w:eastAsia="Book Antiqua" w:ascii="Book Antiqua"/>
          <w:i/>
          <w:spacing w:val="-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lead</w:t>
      </w:r>
      <w:r>
        <w:rPr>
          <w:rFonts w:cs="Book Antiqua" w:hAnsi="Book Antiqua" w:eastAsia="Book Antiqua" w:ascii="Book Antiqua"/>
          <w:i/>
          <w:spacing w:val="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i/>
          <w:spacing w:val="-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in</w:t>
      </w:r>
      <w:r>
        <w:rPr>
          <w:rFonts w:cs="Book Antiqua" w:hAnsi="Book Antiqua" w:eastAsia="Book Antiqua" w:ascii="Book Antiqua"/>
          <w:i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informat</w:t>
      </w:r>
      <w:r>
        <w:rPr>
          <w:rFonts w:cs="Book Antiqua" w:hAnsi="Book Antiqua" w:eastAsia="Book Antiqua" w:ascii="Book Antiqua"/>
          <w:i/>
          <w:spacing w:val="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i/>
          <w:spacing w:val="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i/>
          <w:spacing w:val="-1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technology</w:t>
      </w:r>
      <w:r>
        <w:rPr>
          <w:rFonts w:cs="Book Antiqua" w:hAnsi="Book Antiqua" w:eastAsia="Book Antiqua" w:ascii="Book Antiqua"/>
          <w:i/>
          <w:spacing w:val="-1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solutions</w:t>
      </w:r>
      <w:r>
        <w:rPr>
          <w:rFonts w:cs="Book Antiqua" w:hAnsi="Book Antiqua" w:eastAsia="Book Antiqua" w:ascii="Book Antiqua"/>
          <w:i/>
          <w:spacing w:val="-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of</w:t>
      </w:r>
      <w:r>
        <w:rPr>
          <w:rFonts w:cs="Book Antiqua" w:hAnsi="Book Antiqua" w:eastAsia="Book Antiqua" w:ascii="Book Antiqua"/>
          <w:i/>
          <w:spacing w:val="2"/>
          <w:w w:val="100"/>
          <w:sz w:val="22"/>
          <w:szCs w:val="22"/>
        </w:rPr>
        <w:t>f</w:t>
      </w:r>
      <w:r>
        <w:rPr>
          <w:rFonts w:cs="Book Antiqua" w:hAnsi="Book Antiqua" w:eastAsia="Book Antiqua" w:ascii="Book Antiqua"/>
          <w:i/>
          <w:spacing w:val="-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ring</w:t>
      </w:r>
      <w:r>
        <w:rPr>
          <w:rFonts w:cs="Book Antiqua" w:hAnsi="Book Antiqua" w:eastAsia="Book Antiqua" w:ascii="Book Antiqua"/>
          <w:i/>
          <w:spacing w:val="-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internat</w:t>
      </w:r>
      <w:r>
        <w:rPr>
          <w:rFonts w:cs="Book Antiqua" w:hAnsi="Book Antiqua" w:eastAsia="Book Antiqua" w:ascii="Book Antiqua"/>
          <w:i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nal</w:t>
      </w:r>
      <w:r>
        <w:rPr>
          <w:rFonts w:cs="Book Antiqua" w:hAnsi="Book Antiqua" w:eastAsia="Book Antiqua" w:ascii="Book Antiqua"/>
          <w:i/>
          <w:spacing w:val="-1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leasing</w:t>
      </w:r>
      <w:r>
        <w:rPr>
          <w:rFonts w:cs="Book Antiqua" w:hAnsi="Book Antiqua" w:eastAsia="Book Antiqua" w:ascii="Book Antiqua"/>
          <w:i/>
          <w:spacing w:val="-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nd</w:t>
      </w:r>
      <w:r>
        <w:rPr>
          <w:rFonts w:cs="Book Antiqua" w:hAnsi="Book Antiqua" w:eastAsia="Book Antiqua" w:ascii="Book Antiqua"/>
          <w:i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financing</w:t>
      </w:r>
      <w:r>
        <w:rPr>
          <w:rFonts w:cs="Book Antiqua" w:hAnsi="Book Antiqua" w:eastAsia="Book Antiqua" w:ascii="Book Antiqua"/>
          <w:i/>
          <w:spacing w:val="-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options.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both"/>
        <w:ind w:left="1080" w:right="8676"/>
      </w:pPr>
      <w:r>
        <w:pict>
          <v:shape style="position:absolute;margin-left:133.721pt;margin-top:98.7927pt;width:338.834pt;height:164.996pt;mso-position-horizontal-relative:page;mso-position-vertical-relative:paragraph;z-index:-263;rotation:301" type="#_x0000_t136" fillcolor="#000000" stroked="f">
            <o:extrusion v:ext="view" autorotationcenter="t"/>
            <v:textpath style="font-family:&amp;quot;Arial&amp;quot;;font-size:159pt;v-text-kern:t;mso-text-shadow:auto" string="After"/>
            <w10:wrap type="none"/>
          </v:shape>
        </w:pic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AC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UNT</w:t>
      </w:r>
      <w:r>
        <w:rPr>
          <w:rFonts w:cs="Book Antiqua" w:hAnsi="Book Antiqua" w:eastAsia="Book Antiqua" w:ascii="Book Antiqua"/>
          <w:b/>
          <w:spacing w:val="-1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MAN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b/>
          <w:spacing w:val="2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both"/>
        <w:spacing w:lineRule="auto" w:line="247"/>
        <w:ind w:left="1080" w:right="1039"/>
      </w:pP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Managed</w:t>
      </w:r>
      <w:r>
        <w:rPr>
          <w:rFonts w:cs="Book Antiqua" w:hAnsi="Book Antiqua" w:eastAsia="Book Antiqua" w:ascii="Book Antiqua"/>
          <w:spacing w:val="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end-of-lease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buy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ut</w:t>
      </w:r>
      <w:r>
        <w:rPr>
          <w:rFonts w:cs="Book Antiqua" w:hAnsi="Book Antiqua" w:eastAsia="Book Antiqua" w:ascii="Book Antiqua"/>
          <w:spacing w:val="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refinancing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options</w:t>
      </w:r>
      <w:r>
        <w:rPr>
          <w:rFonts w:cs="Book Antiqua" w:hAnsi="Book Antiqua" w:eastAsia="Book Antiqua" w:ascii="Book Antiqua"/>
          <w:spacing w:val="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for</w:t>
      </w:r>
      <w:r>
        <w:rPr>
          <w:rFonts w:cs="Book Antiqua" w:hAnsi="Book Antiqua" w:eastAsia="Book Antiqua" w:ascii="Book Antiqua"/>
          <w:spacing w:val="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$20</w:t>
      </w:r>
      <w:r>
        <w:rPr>
          <w:rFonts w:cs="Book Antiqua" w:hAnsi="Book Antiqua" w:eastAsia="Book Antiqua" w:ascii="Book Antiqua"/>
          <w:spacing w:val="1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million</w:t>
      </w:r>
      <w:r>
        <w:rPr>
          <w:rFonts w:cs="Book Antiqua" w:hAnsi="Book Antiqua" w:eastAsia="Book Antiqua" w:ascii="Book Antiqua"/>
          <w:spacing w:val="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loan</w:t>
      </w:r>
      <w:r>
        <w:rPr>
          <w:rFonts w:cs="Book Antiqua" w:hAnsi="Book Antiqua" w:eastAsia="Book Antiqua" w:ascii="Book Antiqua"/>
          <w:spacing w:val="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portfolio</w:t>
      </w:r>
      <w:r>
        <w:rPr>
          <w:rFonts w:cs="Book Antiqua" w:hAnsi="Book Antiqua" w:eastAsia="Book Antiqua" w:ascii="Book Antiqua"/>
          <w:spacing w:val="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comprised</w:t>
      </w:r>
      <w:r>
        <w:rPr>
          <w:rFonts w:cs="Book Antiqua" w:hAnsi="Book Antiqua" w:eastAsia="Book Antiqua" w:ascii="Book Antiqua"/>
          <w:spacing w:val="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of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information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technology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hardware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soft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w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re.</w:t>
      </w:r>
      <w:r>
        <w:rPr>
          <w:rFonts w:cs="Book Antiqua" w:hAnsi="Book Antiqua" w:eastAsia="Book Antiqua" w:ascii="Book Antiqua"/>
          <w:spacing w:val="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Cre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ted</w:t>
      </w:r>
      <w:r>
        <w:rPr>
          <w:rFonts w:cs="Book Antiqua" w:hAnsi="Book Antiqua" w:eastAsia="Book Antiqua" w:ascii="Book Antiqua"/>
          <w:spacing w:val="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private</w:t>
      </w:r>
      <w:r>
        <w:rPr>
          <w:rFonts w:cs="Book Antiqua" w:hAnsi="Book Antiqua" w:eastAsia="Book Antiqua" w:ascii="Book Antiqua"/>
          <w:spacing w:val="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label</w:t>
      </w:r>
      <w:r>
        <w:rPr>
          <w:rFonts w:cs="Book Antiqua" w:hAnsi="Book Antiqua" w:eastAsia="Book Antiqua" w:ascii="Book Antiqua"/>
          <w:spacing w:val="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leasing</w:t>
      </w:r>
      <w:r>
        <w:rPr>
          <w:rFonts w:cs="Book Antiqua" w:hAnsi="Book Antiqua" w:eastAsia="Book Antiqua" w:ascii="Book Antiqua"/>
          <w:spacing w:val="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pro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rams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f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nancing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options</w:t>
      </w:r>
      <w:r>
        <w:rPr>
          <w:rFonts w:cs="Book Antiqua" w:hAnsi="Book Antiqua" w:eastAsia="Book Antiqua" w:ascii="Book Antiqua"/>
          <w:spacing w:val="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to</w:t>
      </w:r>
      <w:r>
        <w:rPr>
          <w:rFonts w:cs="Book Antiqua" w:hAnsi="Book Antiqua" w:eastAsia="Book Antiqua" w:ascii="Book Antiqua"/>
          <w:spacing w:val="1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drive</w:t>
      </w:r>
      <w:r>
        <w:rPr>
          <w:rFonts w:cs="Book Antiqua" w:hAnsi="Book Antiqua" w:eastAsia="Book Antiqua" w:ascii="Book Antiqua"/>
          <w:spacing w:val="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busine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development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efforts.</w:t>
      </w:r>
      <w:r>
        <w:rPr>
          <w:rFonts w:cs="Book Antiqua" w:hAnsi="Book Antiqua" w:eastAsia="Book Antiqua" w:ascii="Book Antiqua"/>
          <w:spacing w:val="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Str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ctured</w:t>
      </w:r>
      <w:r>
        <w:rPr>
          <w:rFonts w:cs="Book Antiqua" w:hAnsi="Book Antiqua" w:eastAsia="Book Antiqua" w:ascii="Book Antiqua"/>
          <w:spacing w:val="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bundled</w:t>
      </w:r>
      <w:r>
        <w:rPr>
          <w:rFonts w:cs="Book Antiqua" w:hAnsi="Book Antiqua" w:eastAsia="Book Antiqua" w:ascii="Book Antiqua"/>
          <w:spacing w:val="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le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packages,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negotiated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vendor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recourse,</w:t>
      </w:r>
      <w:r>
        <w:rPr>
          <w:rFonts w:cs="Book Antiqua" w:hAnsi="Book Antiqua" w:eastAsia="Book Antiqua" w:ascii="Book Antiqua"/>
          <w:spacing w:val="-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-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closed</w:t>
      </w:r>
      <w:r>
        <w:rPr>
          <w:rFonts w:cs="Book Antiqua" w:hAnsi="Book Antiqua" w:eastAsia="Book Antiqua" w:ascii="Book Antiqua"/>
          <w:spacing w:val="-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qu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lified</w:t>
      </w:r>
      <w:r>
        <w:rPr>
          <w:rFonts w:cs="Book Antiqua" w:hAnsi="Book Antiqua" w:eastAsia="Book Antiqua" w:ascii="Book Antiqua"/>
          <w:spacing w:val="-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redits.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both"/>
        <w:ind w:left="1080" w:right="8730"/>
      </w:pP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Selected</w:t>
      </w:r>
      <w:r>
        <w:rPr>
          <w:rFonts w:cs="Book Antiqua" w:hAnsi="Book Antiqua" w:eastAsia="Book Antiqua" w:ascii="Book Antiqua"/>
          <w:i/>
          <w:spacing w:val="-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Accomplishments: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spacing w:before="67"/>
        <w:ind w:left="1440"/>
      </w:pPr>
      <w:r>
        <w:rPr>
          <w:rFonts w:cs="Microsoft Sans Serif" w:hAnsi="Microsoft Sans Serif" w:eastAsia="Microsoft Sans Serif" w:ascii="Microsoft Sans Serif"/>
          <w:spacing w:val="0"/>
          <w:w w:val="100"/>
          <w:sz w:val="22"/>
          <w:szCs w:val="22"/>
        </w:rPr>
        <w:t>¾</w:t>
      </w:r>
      <w:r>
        <w:rPr>
          <w:rFonts w:cs="Microsoft Sans Serif" w:hAnsi="Microsoft Sans Serif" w:eastAsia="Microsoft Sans Serif" w:ascii="Microsoft Sans Serif"/>
          <w:spacing w:val="0"/>
          <w:w w:val="100"/>
          <w:sz w:val="22"/>
          <w:szCs w:val="22"/>
        </w:rPr>
        <w:t>  </w:t>
      </w:r>
      <w:r>
        <w:rPr>
          <w:rFonts w:cs="Microsoft Sans Serif" w:hAnsi="Microsoft Sans Serif" w:eastAsia="Microsoft Sans Serif" w:ascii="Microsoft Sans Serif"/>
          <w:spacing w:val="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Developed</w:t>
      </w:r>
      <w:r>
        <w:rPr>
          <w:rFonts w:cs="Book Antiqua" w:hAnsi="Book Antiqua" w:eastAsia="Book Antiqua" w:ascii="Book Antiqua"/>
          <w:spacing w:val="2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2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introduced</w:t>
      </w:r>
      <w:r>
        <w:rPr>
          <w:rFonts w:cs="Book Antiqua" w:hAnsi="Book Antiqua" w:eastAsia="Book Antiqua" w:ascii="Book Antiqua"/>
          <w:spacing w:val="2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pr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vate</w:t>
      </w:r>
      <w:r>
        <w:rPr>
          <w:rFonts w:cs="Book Antiqua" w:hAnsi="Book Antiqua" w:eastAsia="Book Antiqua" w:ascii="Book Antiqua"/>
          <w:spacing w:val="2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label</w:t>
      </w:r>
      <w:r>
        <w:rPr>
          <w:rFonts w:cs="Book Antiqua" w:hAnsi="Book Antiqua" w:eastAsia="Book Antiqua" w:ascii="Book Antiqua"/>
          <w:spacing w:val="2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leasing</w:t>
      </w:r>
      <w:r>
        <w:rPr>
          <w:rFonts w:cs="Book Antiqua" w:hAnsi="Book Antiqua" w:eastAsia="Book Antiqua" w:ascii="Book Antiqua"/>
          <w:spacing w:val="2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programs</w:t>
      </w:r>
      <w:r>
        <w:rPr>
          <w:rFonts w:cs="Book Antiqua" w:hAnsi="Book Antiqua" w:eastAsia="Book Antiqua" w:ascii="Book Antiqua"/>
          <w:spacing w:val="2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that</w:t>
      </w:r>
      <w:r>
        <w:rPr>
          <w:rFonts w:cs="Book Antiqua" w:hAnsi="Book Antiqua" w:eastAsia="Book Antiqua" w:ascii="Book Antiqua"/>
          <w:spacing w:val="2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signif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antly</w:t>
      </w:r>
      <w:r>
        <w:rPr>
          <w:rFonts w:cs="Book Antiqua" w:hAnsi="Book Antiqua" w:eastAsia="Book Antiqua" w:ascii="Book Antiqua"/>
          <w:spacing w:val="2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increased</w:t>
      </w:r>
      <w:r>
        <w:rPr>
          <w:rFonts w:cs="Book Antiqua" w:hAnsi="Book Antiqua" w:eastAsia="Book Antiqua" w:ascii="Book Antiqua"/>
          <w:spacing w:val="2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client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’</w:t>
      </w:r>
    </w:p>
    <w:p>
      <w:pPr>
        <w:rPr>
          <w:rFonts w:cs="Book Antiqua" w:hAnsi="Book Antiqua" w:eastAsia="Book Antiqua" w:ascii="Book Antiqua"/>
          <w:sz w:val="22"/>
          <w:szCs w:val="22"/>
        </w:rPr>
        <w:jc w:val="center"/>
        <w:spacing w:before="13"/>
        <w:ind w:left="1763" w:right="2939"/>
      </w:pP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revenue</w:t>
      </w:r>
      <w:r>
        <w:rPr>
          <w:rFonts w:cs="Book Antiqua" w:hAnsi="Book Antiqua" w:eastAsia="Book Antiqua" w:ascii="Book Antiqua"/>
          <w:spacing w:val="-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derived</w:t>
      </w:r>
      <w:r>
        <w:rPr>
          <w:rFonts w:cs="Book Antiqua" w:hAnsi="Book Antiqua" w:eastAsia="Book Antiqua" w:ascii="Book Antiqua"/>
          <w:spacing w:val="-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from</w:t>
      </w:r>
      <w:r>
        <w:rPr>
          <w:rFonts w:cs="Book Antiqua" w:hAnsi="Book Antiqua" w:eastAsia="Book Antiqua" w:ascii="Book Antiqua"/>
          <w:spacing w:val="-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RM</w:t>
      </w:r>
      <w:r>
        <w:rPr>
          <w:rFonts w:cs="Book Antiqua" w:hAnsi="Book Antiqua" w:eastAsia="Book Antiqua" w:ascii="Book Antiqua"/>
          <w:spacing w:val="-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software</w:t>
      </w:r>
      <w:r>
        <w:rPr>
          <w:rFonts w:cs="Book Antiqua" w:hAnsi="Book Antiqua" w:eastAsia="Book Antiqua" w:ascii="Book Antiqua"/>
          <w:spacing w:val="-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products</w:t>
      </w:r>
      <w:r>
        <w:rPr>
          <w:rFonts w:cs="Book Antiqua" w:hAnsi="Book Antiqua" w:eastAsia="Book Antiqua" w:ascii="Book Antiqua"/>
          <w:spacing w:val="-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sector</w:t>
      </w:r>
      <w:r>
        <w:rPr>
          <w:rFonts w:cs="Book Antiqua" w:hAnsi="Book Antiqua" w:eastAsia="Book Antiqua" w:ascii="Book Antiqua"/>
          <w:spacing w:val="-7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90"/>
          <w:sz w:val="22"/>
          <w:szCs w:val="22"/>
        </w:rPr>
        <w:t>⎯</w:t>
      </w:r>
      <w:r>
        <w:rPr>
          <w:rFonts w:cs="Book Antiqua" w:hAnsi="Book Antiqua" w:eastAsia="Book Antiqua" w:ascii="Book Antiqua"/>
          <w:spacing w:val="0"/>
          <w:w w:val="99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2"/>
          <w:w w:val="99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0"/>
          <w:w w:val="99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-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2"/>
          <w:szCs w:val="22"/>
        </w:rPr>
        <w:t>SalesL</w:t>
      </w:r>
      <w:r>
        <w:rPr>
          <w:rFonts w:cs="Book Antiqua" w:hAnsi="Book Antiqua" w:eastAsia="Book Antiqua" w:ascii="Book Antiqua"/>
          <w:spacing w:val="-1"/>
          <w:w w:val="99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99"/>
          <w:sz w:val="22"/>
          <w:szCs w:val="22"/>
        </w:rPr>
        <w:t>gix.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spacing w:before="67"/>
        <w:ind w:left="1441"/>
      </w:pPr>
      <w:r>
        <w:rPr>
          <w:rFonts w:cs="Microsoft Sans Serif" w:hAnsi="Microsoft Sans Serif" w:eastAsia="Microsoft Sans Serif" w:ascii="Microsoft Sans Serif"/>
          <w:spacing w:val="0"/>
          <w:w w:val="100"/>
          <w:sz w:val="22"/>
          <w:szCs w:val="22"/>
        </w:rPr>
        <w:t>¾</w:t>
      </w:r>
      <w:r>
        <w:rPr>
          <w:rFonts w:cs="Microsoft Sans Serif" w:hAnsi="Microsoft Sans Serif" w:eastAsia="Microsoft Sans Serif" w:ascii="Microsoft Sans Serif"/>
          <w:spacing w:val="0"/>
          <w:w w:val="100"/>
          <w:sz w:val="22"/>
          <w:szCs w:val="22"/>
        </w:rPr>
        <w:t>  </w:t>
      </w:r>
      <w:r>
        <w:rPr>
          <w:rFonts w:cs="Microsoft Sans Serif" w:hAnsi="Microsoft Sans Serif" w:eastAsia="Microsoft Sans Serif" w:ascii="Microsoft Sans Serif"/>
          <w:spacing w:val="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Grew</w:t>
      </w:r>
      <w:r>
        <w:rPr>
          <w:rFonts w:cs="Book Antiqua" w:hAnsi="Book Antiqua" w:eastAsia="Book Antiqua" w:ascii="Book Antiqua"/>
          <w:spacing w:val="-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portfolio</w:t>
      </w:r>
      <w:r>
        <w:rPr>
          <w:rFonts w:cs="Book Antiqua" w:hAnsi="Book Antiqua" w:eastAsia="Book Antiqua" w:ascii="Book Antiqua"/>
          <w:spacing w:val="-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pro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it</w:t>
      </w:r>
      <w:r>
        <w:rPr>
          <w:rFonts w:cs="Book Antiqua" w:hAnsi="Book Antiqua" w:eastAsia="Book Antiqua" w:ascii="Book Antiqua"/>
          <w:spacing w:val="-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margin</w:t>
      </w:r>
      <w:r>
        <w:rPr>
          <w:rFonts w:cs="Book Antiqua" w:hAnsi="Book Antiqua" w:eastAsia="Book Antiqua" w:ascii="Book Antiqua"/>
          <w:spacing w:val="-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by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20%</w:t>
      </w:r>
      <w:r>
        <w:rPr>
          <w:rFonts w:cs="Book Antiqua" w:hAnsi="Book Antiqua" w:eastAsia="Book Antiqua" w:ascii="Book Antiqua"/>
          <w:spacing w:val="-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through</w:t>
      </w:r>
      <w:r>
        <w:rPr>
          <w:rFonts w:cs="Book Antiqua" w:hAnsi="Book Antiqua" w:eastAsia="Book Antiqua" w:ascii="Book Antiqua"/>
          <w:spacing w:val="-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highly</w:t>
      </w:r>
      <w:r>
        <w:rPr>
          <w:rFonts w:cs="Book Antiqua" w:hAnsi="Book Antiqua" w:eastAsia="Book Antiqua" w:ascii="Book Antiqua"/>
          <w:spacing w:val="-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ffective</w:t>
      </w:r>
      <w:r>
        <w:rPr>
          <w:rFonts w:cs="Book Antiqua" w:hAnsi="Book Antiqua" w:eastAsia="Book Antiqua" w:ascii="Book Antiqua"/>
          <w:spacing w:val="-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end-of-lease</w:t>
      </w:r>
      <w:r>
        <w:rPr>
          <w:rFonts w:cs="Book Antiqua" w:hAnsi="Book Antiqua" w:eastAsia="Book Antiqua" w:ascii="Book Antiqua"/>
          <w:spacing w:val="-1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negotiati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ns.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both"/>
        <w:ind w:left="1081" w:right="1045"/>
      </w:pP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KBK</w:t>
      </w:r>
      <w:r>
        <w:rPr>
          <w:rFonts w:cs="Book Antiqua" w:hAnsi="Book Antiqua" w:eastAsia="Book Antiqua" w:ascii="Book Antiqua"/>
          <w:spacing w:val="-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CAPITAL</w:t>
      </w:r>
      <w:r>
        <w:rPr>
          <w:rFonts w:cs="Book Antiqua" w:hAnsi="Book Antiqua" w:eastAsia="Book Antiqua" w:ascii="Book Antiqua"/>
          <w:spacing w:val="-1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CORPORATION</w:t>
      </w:r>
      <w:r>
        <w:rPr>
          <w:rFonts w:cs="Book Antiqua" w:hAnsi="Book Antiqua" w:eastAsia="Book Antiqua" w:ascii="Book Antiqua"/>
          <w:spacing w:val="-1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–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ort</w:t>
      </w:r>
      <w:r>
        <w:rPr>
          <w:rFonts w:cs="Book Antiqua" w:hAnsi="Book Antiqua" w:eastAsia="Book Antiqua" w:ascii="Book Antiqua"/>
          <w:spacing w:val="-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Worth,</w:t>
      </w:r>
      <w:r>
        <w:rPr>
          <w:rFonts w:cs="Book Antiqua" w:hAnsi="Book Antiqua" w:eastAsia="Book Antiqua" w:ascii="Book Antiqua"/>
          <w:spacing w:val="-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TX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                                                                      </w:t>
      </w:r>
      <w:r>
        <w:rPr>
          <w:rFonts w:cs="Book Antiqua" w:hAnsi="Book Antiqua" w:eastAsia="Book Antiqua" w:ascii="Book Antiqua"/>
          <w:spacing w:val="3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1997</w:t>
      </w:r>
      <w:r>
        <w:rPr>
          <w:rFonts w:cs="Book Antiqua" w:hAnsi="Book Antiqua" w:eastAsia="Book Antiqua" w:ascii="Book Antiqua"/>
          <w:b/>
          <w:spacing w:val="-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to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2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0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00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both"/>
        <w:ind w:left="1080" w:right="1706"/>
      </w:pP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Prem</w:t>
      </w:r>
      <w:r>
        <w:rPr>
          <w:rFonts w:cs="Book Antiqua" w:hAnsi="Book Antiqua" w:eastAsia="Book Antiqua" w:ascii="Book Antiqua"/>
          <w:i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er</w:t>
      </w:r>
      <w:r>
        <w:rPr>
          <w:rFonts w:cs="Book Antiqua" w:hAnsi="Book Antiqua" w:eastAsia="Book Antiqua" w:ascii="Book Antiqua"/>
          <w:i/>
          <w:spacing w:val="-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pro</w:t>
      </w:r>
      <w:r>
        <w:rPr>
          <w:rFonts w:cs="Book Antiqua" w:hAnsi="Book Antiqua" w:eastAsia="Book Antiqua" w:ascii="Book Antiqua"/>
          <w:i/>
          <w:spacing w:val="2"/>
          <w:w w:val="100"/>
          <w:sz w:val="22"/>
          <w:szCs w:val="22"/>
        </w:rPr>
        <w:t>v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ider</w:t>
      </w:r>
      <w:r>
        <w:rPr>
          <w:rFonts w:cs="Book Antiqua" w:hAnsi="Book Antiqua" w:eastAsia="Book Antiqua" w:ascii="Book Antiqua"/>
          <w:i/>
          <w:spacing w:val="-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of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financing</w:t>
      </w:r>
      <w:r>
        <w:rPr>
          <w:rFonts w:cs="Book Antiqua" w:hAnsi="Book Antiqua" w:eastAsia="Book Antiqua" w:ascii="Book Antiqua"/>
          <w:i/>
          <w:spacing w:val="-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services</w:t>
      </w:r>
      <w:r>
        <w:rPr>
          <w:rFonts w:cs="Book Antiqua" w:hAnsi="Book Antiqua" w:eastAsia="Book Antiqua" w:ascii="Book Antiqua"/>
          <w:i/>
          <w:spacing w:val="-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to</w:t>
      </w:r>
      <w:r>
        <w:rPr>
          <w:rFonts w:cs="Book Antiqua" w:hAnsi="Book Antiqua" w:eastAsia="Book Antiqua" w:ascii="Book Antiqua"/>
          <w:i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i/>
          <w:spacing w:val="1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i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plastics</w:t>
      </w:r>
      <w:r>
        <w:rPr>
          <w:rFonts w:cs="Book Antiqua" w:hAnsi="Book Antiqua" w:eastAsia="Book Antiqua" w:ascii="Book Antiqua"/>
          <w:i/>
          <w:spacing w:val="-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industry.</w:t>
      </w:r>
      <w:r>
        <w:rPr>
          <w:rFonts w:cs="Book Antiqua" w:hAnsi="Book Antiqua" w:eastAsia="Book Antiqua" w:ascii="Book Antiqua"/>
          <w:i/>
          <w:spacing w:val="-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i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division</w:t>
      </w:r>
      <w:r>
        <w:rPr>
          <w:rFonts w:cs="Book Antiqua" w:hAnsi="Book Antiqua" w:eastAsia="Book Antiqua" w:ascii="Book Antiqua"/>
          <w:i/>
          <w:spacing w:val="-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of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WA</w:t>
      </w:r>
      <w:r>
        <w:rPr>
          <w:rFonts w:cs="Book Antiqua" w:hAnsi="Book Antiqua" w:eastAsia="Book Antiqua" w:ascii="Book Antiqua"/>
          <w:i/>
          <w:spacing w:val="-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MU</w:t>
      </w:r>
      <w:r>
        <w:rPr>
          <w:rFonts w:cs="Book Antiqua" w:hAnsi="Book Antiqua" w:eastAsia="Book Antiqua" w:ascii="Book Antiqua"/>
          <w:i/>
          <w:spacing w:val="-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Equipm</w:t>
      </w:r>
      <w:r>
        <w:rPr>
          <w:rFonts w:cs="Book Antiqua" w:hAnsi="Book Antiqua" w:eastAsia="Book Antiqua" w:ascii="Book Antiqua"/>
          <w:i/>
          <w:spacing w:val="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nt</w:t>
      </w:r>
      <w:r>
        <w:rPr>
          <w:rFonts w:cs="Book Antiqua" w:hAnsi="Book Antiqua" w:eastAsia="Book Antiqua" w:ascii="Book Antiqua"/>
          <w:i/>
          <w:spacing w:val="-1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Finance.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both"/>
        <w:ind w:left="1080" w:right="8616"/>
      </w:pP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AC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UNT</w:t>
      </w:r>
      <w:r>
        <w:rPr>
          <w:rFonts w:cs="Book Antiqua" w:hAnsi="Book Antiqua" w:eastAsia="Book Antiqua" w:ascii="Book Antiqua"/>
          <w:b/>
          <w:spacing w:val="-1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EXECU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V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both"/>
        <w:spacing w:lineRule="auto" w:line="247"/>
        <w:ind w:left="1080" w:right="1039"/>
      </w:pP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Played</w:t>
      </w:r>
      <w:r>
        <w:rPr>
          <w:rFonts w:cs="Book Antiqua" w:hAnsi="Book Antiqua" w:eastAsia="Book Antiqua" w:ascii="Book Antiqua"/>
          <w:spacing w:val="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key</w:t>
      </w:r>
      <w:r>
        <w:rPr>
          <w:rFonts w:cs="Book Antiqua" w:hAnsi="Book Antiqua" w:eastAsia="Book Antiqua" w:ascii="Book Antiqua"/>
          <w:spacing w:val="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role</w:t>
      </w:r>
      <w:r>
        <w:rPr>
          <w:rFonts w:cs="Book Antiqua" w:hAnsi="Book Antiqua" w:eastAsia="Book Antiqua" w:ascii="Book Antiqua"/>
          <w:spacing w:val="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in</w:t>
      </w:r>
      <w:r>
        <w:rPr>
          <w:rFonts w:cs="Book Antiqua" w:hAnsi="Book Antiqua" w:eastAsia="Book Antiqua" w:ascii="Book Antiqua"/>
          <w:spacing w:val="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the</w:t>
      </w:r>
      <w:r>
        <w:rPr>
          <w:rFonts w:cs="Book Antiqua" w:hAnsi="Book Antiqua" w:eastAsia="Book Antiqua" w:ascii="Book Antiqua"/>
          <w:spacing w:val="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launch</w:t>
      </w:r>
      <w:r>
        <w:rPr>
          <w:rFonts w:cs="Book Antiqua" w:hAnsi="Book Antiqua" w:eastAsia="Book Antiqua" w:ascii="Book Antiqua"/>
          <w:spacing w:val="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of</w:t>
      </w:r>
      <w:r>
        <w:rPr>
          <w:rFonts w:cs="Book Antiqua" w:hAnsi="Book Antiqua" w:eastAsia="Book Antiqua" w:ascii="Book Antiqua"/>
          <w:spacing w:val="1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company’s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new</w:t>
      </w:r>
      <w:r>
        <w:rPr>
          <w:rFonts w:cs="Book Antiqua" w:hAnsi="Book Antiqua" w:eastAsia="Book Antiqua" w:ascii="Book Antiqua"/>
          <w:spacing w:val="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Equipment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Leas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</w:t>
      </w:r>
      <w:r>
        <w:rPr>
          <w:rFonts w:cs="Book Antiqua" w:hAnsi="Book Antiqua" w:eastAsia="Book Antiqua" w:ascii="Book Antiqua"/>
          <w:spacing w:val="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division</w:t>
      </w:r>
      <w:r>
        <w:rPr>
          <w:rFonts w:cs="Book Antiqua" w:hAnsi="Book Antiqua" w:eastAsia="Book Antiqua" w:ascii="Book Antiqua"/>
          <w:spacing w:val="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by</w:t>
      </w:r>
      <w:r>
        <w:rPr>
          <w:rFonts w:cs="Book Antiqua" w:hAnsi="Book Antiqua" w:eastAsia="Book Antiqua" w:ascii="Book Antiqua"/>
          <w:spacing w:val="1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quantifying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q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ualifying</w:t>
      </w:r>
      <w:r>
        <w:rPr>
          <w:rFonts w:cs="Book Antiqua" w:hAnsi="Book Antiqua" w:eastAsia="Book Antiqua" w:ascii="Book Antiqua"/>
          <w:spacing w:val="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new</w:t>
      </w:r>
      <w:r>
        <w:rPr>
          <w:rFonts w:cs="Book Antiqua" w:hAnsi="Book Antiqua" w:eastAsia="Book Antiqua" w:ascii="Book Antiqua"/>
          <w:spacing w:val="1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markets.</w:t>
      </w:r>
      <w:r>
        <w:rPr>
          <w:rFonts w:cs="Book Antiqua" w:hAnsi="Book Antiqua" w:eastAsia="Book Antiqua" w:ascii="Book Antiqua"/>
          <w:spacing w:val="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Established</w:t>
      </w:r>
      <w:r>
        <w:rPr>
          <w:rFonts w:cs="Book Antiqua" w:hAnsi="Book Antiqua" w:eastAsia="Book Antiqua" w:ascii="Book Antiqua"/>
          <w:spacing w:val="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business</w:t>
      </w:r>
      <w:r>
        <w:rPr>
          <w:rFonts w:cs="Book Antiqua" w:hAnsi="Book Antiqua" w:eastAsia="Book Antiqua" w:ascii="Book Antiqua"/>
          <w:spacing w:val="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contacts</w:t>
      </w:r>
      <w:r>
        <w:rPr>
          <w:rFonts w:cs="Book Antiqua" w:hAnsi="Book Antiqua" w:eastAsia="Book Antiqua" w:ascii="Book Antiqua"/>
          <w:spacing w:val="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in</w:t>
      </w:r>
      <w:r>
        <w:rPr>
          <w:rFonts w:cs="Book Antiqua" w:hAnsi="Book Antiqua" w:eastAsia="Book Antiqua" w:ascii="Book Antiqua"/>
          <w:spacing w:val="1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target</w:t>
      </w:r>
      <w:r>
        <w:rPr>
          <w:rFonts w:cs="Book Antiqua" w:hAnsi="Book Antiqua" w:eastAsia="Book Antiqua" w:ascii="Book Antiqua"/>
          <w:spacing w:val="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markets</w:t>
      </w:r>
      <w:r>
        <w:rPr>
          <w:rFonts w:cs="Book Antiqua" w:hAnsi="Book Antiqua" w:eastAsia="Book Antiqua" w:ascii="Book Antiqua"/>
          <w:spacing w:val="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through</w:t>
      </w:r>
      <w:r>
        <w:rPr>
          <w:rFonts w:cs="Book Antiqua" w:hAnsi="Book Antiqua" w:eastAsia="Book Antiqua" w:ascii="Book Antiqua"/>
          <w:spacing w:val="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telemarketing,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direct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mail</w:t>
      </w:r>
      <w:r>
        <w:rPr>
          <w:rFonts w:cs="Book Antiqua" w:hAnsi="Book Antiqua" w:eastAsia="Book Antiqua" w:ascii="Book Antiqua"/>
          <w:spacing w:val="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campaigns,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tra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ow</w:t>
      </w:r>
      <w:r>
        <w:rPr>
          <w:rFonts w:cs="Book Antiqua" w:hAnsi="Book Antiqua" w:eastAsia="Book Antiqua" w:ascii="Book Antiqua"/>
          <w:spacing w:val="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participation,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vendor</w:t>
      </w:r>
      <w:r>
        <w:rPr>
          <w:rFonts w:cs="Book Antiqua" w:hAnsi="Book Antiqua" w:eastAsia="Book Antiqua" w:ascii="Book Antiqua"/>
          <w:spacing w:val="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relationships.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Negotiated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ntracts,</w:t>
      </w:r>
      <w:r>
        <w:rPr>
          <w:rFonts w:cs="Book Antiqua" w:hAnsi="Book Antiqua" w:eastAsia="Book Antiqua" w:ascii="Book Antiqua"/>
          <w:spacing w:val="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priced</w:t>
      </w:r>
      <w:r>
        <w:rPr>
          <w:rFonts w:cs="Book Antiqua" w:hAnsi="Book Antiqua" w:eastAsia="Book Antiqua" w:ascii="Book Antiqua"/>
          <w:spacing w:val="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closed</w:t>
      </w:r>
      <w:r>
        <w:rPr>
          <w:rFonts w:cs="Book Antiqua" w:hAnsi="Book Antiqua" w:eastAsia="Book Antiqua" w:ascii="Book Antiqua"/>
          <w:spacing w:val="-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competitive</w:t>
      </w:r>
      <w:r>
        <w:rPr>
          <w:rFonts w:cs="Book Antiqua" w:hAnsi="Book Antiqua" w:eastAsia="Book Antiqua" w:ascii="Book Antiqua"/>
          <w:spacing w:val="-1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lending</w:t>
      </w:r>
      <w:r>
        <w:rPr>
          <w:rFonts w:cs="Book Antiqua" w:hAnsi="Book Antiqua" w:eastAsia="Book Antiqua" w:ascii="Book Antiqua"/>
          <w:spacing w:val="-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proposals,</w:t>
      </w:r>
      <w:r>
        <w:rPr>
          <w:rFonts w:cs="Book Antiqua" w:hAnsi="Book Antiqua" w:eastAsia="Book Antiqua" w:ascii="Book Antiqua"/>
          <w:spacing w:val="-1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-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prepared</w:t>
      </w:r>
      <w:r>
        <w:rPr>
          <w:rFonts w:cs="Book Antiqua" w:hAnsi="Book Antiqua" w:eastAsia="Book Antiqua" w:ascii="Book Antiqua"/>
          <w:spacing w:val="-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-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submitted</w:t>
      </w:r>
      <w:r>
        <w:rPr>
          <w:rFonts w:cs="Book Antiqua" w:hAnsi="Book Antiqua" w:eastAsia="Book Antiqua" w:ascii="Book Antiqua"/>
          <w:spacing w:val="-1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credit</w:t>
      </w:r>
      <w:r>
        <w:rPr>
          <w:rFonts w:cs="Book Antiqua" w:hAnsi="Book Antiqua" w:eastAsia="Book Antiqua" w:ascii="Book Antiqua"/>
          <w:spacing w:val="-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packages</w:t>
      </w:r>
      <w:r>
        <w:rPr>
          <w:rFonts w:cs="Book Antiqua" w:hAnsi="Book Antiqua" w:eastAsia="Book Antiqua" w:ascii="Book Antiqua"/>
          <w:spacing w:val="-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or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approval.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both"/>
        <w:ind w:left="1080" w:right="8731"/>
      </w:pP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Selected</w:t>
      </w:r>
      <w:r>
        <w:rPr>
          <w:rFonts w:cs="Book Antiqua" w:hAnsi="Book Antiqua" w:eastAsia="Book Antiqua" w:ascii="Book Antiqua"/>
          <w:i/>
          <w:spacing w:val="-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22"/>
          <w:szCs w:val="22"/>
        </w:rPr>
        <w:t>Accomplishments: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spacing w:before="72" w:lineRule="auto" w:line="246"/>
        <w:ind w:left="1800" w:right="1039" w:hanging="360"/>
      </w:pPr>
      <w:r>
        <w:rPr>
          <w:rFonts w:cs="Microsoft Sans Serif" w:hAnsi="Microsoft Sans Serif" w:eastAsia="Microsoft Sans Serif" w:ascii="Microsoft Sans Serif"/>
          <w:spacing w:val="0"/>
          <w:w w:val="100"/>
          <w:sz w:val="22"/>
          <w:szCs w:val="22"/>
        </w:rPr>
        <w:t>¾</w:t>
      </w:r>
      <w:r>
        <w:rPr>
          <w:rFonts w:cs="Microsoft Sans Serif" w:hAnsi="Microsoft Sans Serif" w:eastAsia="Microsoft Sans Serif" w:ascii="Microsoft Sans Serif"/>
          <w:spacing w:val="0"/>
          <w:w w:val="100"/>
          <w:sz w:val="22"/>
          <w:szCs w:val="22"/>
        </w:rPr>
        <w:t>  </w:t>
      </w:r>
      <w:r>
        <w:rPr>
          <w:rFonts w:cs="Microsoft Sans Serif" w:hAnsi="Microsoft Sans Serif" w:eastAsia="Microsoft Sans Serif" w:ascii="Microsoft Sans Serif"/>
          <w:spacing w:val="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Authored</w:t>
      </w:r>
      <w:r>
        <w:rPr>
          <w:rFonts w:cs="Book Antiqua" w:hAnsi="Book Antiqua" w:eastAsia="Book Antiqua" w:ascii="Book Antiqua"/>
          <w:spacing w:val="1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1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present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</w:t>
      </w:r>
      <w:r>
        <w:rPr>
          <w:rFonts w:cs="Book Antiqua" w:hAnsi="Book Antiqua" w:eastAsia="Book Antiqua" w:ascii="Book Antiqua"/>
          <w:spacing w:val="1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comprehensive</w:t>
      </w:r>
      <w:r>
        <w:rPr>
          <w:rFonts w:cs="Book Antiqua" w:hAnsi="Book Antiqua" w:eastAsia="Book Antiqua" w:ascii="Book Antiqua"/>
          <w:spacing w:val="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busi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ss</w:t>
      </w:r>
      <w:r>
        <w:rPr>
          <w:rFonts w:cs="Book Antiqua" w:hAnsi="Book Antiqua" w:eastAsia="Book Antiqua" w:ascii="Book Antiqua"/>
          <w:spacing w:val="1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plan</w:t>
      </w:r>
      <w:r>
        <w:rPr>
          <w:rFonts w:cs="Book Antiqua" w:hAnsi="Book Antiqua" w:eastAsia="Book Antiqua" w:ascii="Book Antiqua"/>
          <w:spacing w:val="1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rgeting</w:t>
      </w:r>
      <w:r>
        <w:rPr>
          <w:rFonts w:cs="Book Antiqua" w:hAnsi="Book Antiqua" w:eastAsia="Book Antiqua" w:ascii="Book Antiqua"/>
          <w:spacing w:val="1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the</w:t>
      </w:r>
      <w:r>
        <w:rPr>
          <w:rFonts w:cs="Book Antiqua" w:hAnsi="Book Antiqua" w:eastAsia="Book Antiqua" w:ascii="Book Antiqua"/>
          <w:spacing w:val="2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rint</w:t>
      </w:r>
      <w:r>
        <w:rPr>
          <w:rFonts w:cs="Book Antiqua" w:hAnsi="Book Antiqua" w:eastAsia="Book Antiqua" w:ascii="Book Antiqua"/>
          <w:spacing w:val="1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2"/>
          <w:szCs w:val="22"/>
        </w:rPr>
        <w:t>industr</w:t>
      </w:r>
      <w:r>
        <w:rPr>
          <w:rFonts w:cs="Book Antiqua" w:hAnsi="Book Antiqua" w:eastAsia="Book Antiqua" w:ascii="Book Antiqua"/>
          <w:spacing w:val="-1"/>
          <w:w w:val="99"/>
          <w:sz w:val="22"/>
          <w:szCs w:val="22"/>
        </w:rPr>
        <w:t>y</w:t>
      </w:r>
      <w:r>
        <w:rPr>
          <w:rFonts w:cs="Cambria" w:hAnsi="Cambria" w:eastAsia="Cambria" w:ascii="Cambria"/>
          <w:spacing w:val="0"/>
          <w:w w:val="190"/>
          <w:sz w:val="22"/>
          <w:szCs w:val="22"/>
        </w:rPr>
        <w:t>⎯</w:t>
      </w:r>
      <w:r>
        <w:rPr>
          <w:rFonts w:cs="Book Antiqua" w:hAnsi="Book Antiqua" w:eastAsia="Book Antiqua" w:ascii="Book Antiqua"/>
          <w:spacing w:val="0"/>
          <w:w w:val="99"/>
          <w:sz w:val="22"/>
          <w:szCs w:val="22"/>
        </w:rPr>
        <w:t>plan</w:t>
      </w:r>
      <w:r>
        <w:rPr>
          <w:rFonts w:cs="Book Antiqua" w:hAnsi="Book Antiqua" w:eastAsia="Book Antiqua" w:ascii="Book Antiqua"/>
          <w:spacing w:val="2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was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adopted</w:t>
      </w:r>
      <w:r>
        <w:rPr>
          <w:rFonts w:cs="Book Antiqua" w:hAnsi="Book Antiqua" w:eastAsia="Book Antiqua" w:ascii="Book Antiqua"/>
          <w:spacing w:val="-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by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senior</w:t>
      </w:r>
      <w:r>
        <w:rPr>
          <w:rFonts w:cs="Book Antiqua" w:hAnsi="Book Antiqua" w:eastAsia="Book Antiqua" w:ascii="Book Antiqua"/>
          <w:spacing w:val="-6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man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gement</w:t>
      </w:r>
      <w:r>
        <w:rPr>
          <w:rFonts w:cs="Book Antiqua" w:hAnsi="Book Antiqua" w:eastAsia="Book Antiqua" w:ascii="Book Antiqua"/>
          <w:spacing w:val="-1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and</w:t>
      </w:r>
      <w:r>
        <w:rPr>
          <w:rFonts w:cs="Book Antiqua" w:hAnsi="Book Antiqua" w:eastAsia="Book Antiqua" w:ascii="Book Antiqua"/>
          <w:spacing w:val="-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ultimately</w:t>
      </w:r>
      <w:r>
        <w:rPr>
          <w:rFonts w:cs="Book Antiqua" w:hAnsi="Book Antiqua" w:eastAsia="Book Antiqua" w:ascii="Book Antiqua"/>
          <w:spacing w:val="-1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increased</w:t>
      </w:r>
      <w:r>
        <w:rPr>
          <w:rFonts w:cs="Book Antiqua" w:hAnsi="Book Antiqua" w:eastAsia="Book Antiqua" w:ascii="Book Antiqua"/>
          <w:spacing w:val="-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sa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spacing w:val="-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revenue</w:t>
      </w:r>
      <w:r>
        <w:rPr>
          <w:rFonts w:cs="Book Antiqua" w:hAnsi="Book Antiqua" w:eastAsia="Book Antiqua" w:ascii="Book Antiqua"/>
          <w:spacing w:val="-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by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25%.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left"/>
        <w:spacing w:before="61" w:lineRule="auto" w:line="247"/>
        <w:ind w:left="1800" w:right="1041" w:hanging="360"/>
      </w:pPr>
      <w:r>
        <w:pict>
          <v:group style="position:absolute;margin-left:52.5pt;margin-top:48.2011pt;width:507pt;height:0pt;mso-position-horizontal-relative:page;mso-position-vertical-relative:paragraph;z-index:-265" coordorigin="1050,964" coordsize="10140,0">
            <v:shape style="position:absolute;left:1050;top:964;width:10140;height:0" coordorigin="1050,964" coordsize="10140,0" path="m1050,964l11190,964e" filled="f" stroked="t" strokeweight="0.34pt" strokecolor="#000000">
              <v:path arrowok="t"/>
            </v:shape>
            <w10:wrap type="none"/>
          </v:group>
        </w:pict>
      </w:r>
      <w:r>
        <w:pict>
          <v:group style="position:absolute;margin-left:52.5pt;margin-top:66.7711pt;width:507pt;height:0pt;mso-position-horizontal-relative:page;mso-position-vertical-relative:paragraph;z-index:-264" coordorigin="1050,1335" coordsize="10140,0">
            <v:shape style="position:absolute;left:1050;top:1335;width:10140;height:0" coordorigin="1050,1335" coordsize="10140,0" path="m1050,1335l11190,1335e" filled="f" stroked="t" strokeweight="1.6pt" strokecolor="#000000">
              <v:path arrowok="t"/>
            </v:shape>
            <w10:wrap type="none"/>
          </v:group>
        </w:pict>
      </w:r>
      <w:r>
        <w:rPr>
          <w:rFonts w:cs="Microsoft Sans Serif" w:hAnsi="Microsoft Sans Serif" w:eastAsia="Microsoft Sans Serif" w:ascii="Microsoft Sans Serif"/>
          <w:spacing w:val="0"/>
          <w:w w:val="100"/>
          <w:sz w:val="22"/>
          <w:szCs w:val="22"/>
        </w:rPr>
        <w:t>¾</w:t>
      </w:r>
      <w:r>
        <w:rPr>
          <w:rFonts w:cs="Microsoft Sans Serif" w:hAnsi="Microsoft Sans Serif" w:eastAsia="Microsoft Sans Serif" w:ascii="Microsoft Sans Serif"/>
          <w:spacing w:val="0"/>
          <w:w w:val="100"/>
          <w:sz w:val="22"/>
          <w:szCs w:val="22"/>
        </w:rPr>
        <w:t>  </w:t>
      </w:r>
      <w:r>
        <w:rPr>
          <w:rFonts w:cs="Microsoft Sans Serif" w:hAnsi="Microsoft Sans Serif" w:eastAsia="Microsoft Sans Serif" w:ascii="Microsoft Sans Serif"/>
          <w:spacing w:val="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Recognized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 </w:t>
      </w:r>
      <w:r>
        <w:rPr>
          <w:rFonts w:cs="Book Antiqua" w:hAnsi="Book Antiqua" w:eastAsia="Book Antiqua" w:ascii="Book Antiqua"/>
          <w:spacing w:val="3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as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 </w:t>
      </w:r>
      <w:r>
        <w:rPr>
          <w:rFonts w:cs="Book Antiqua" w:hAnsi="Book Antiqua" w:eastAsia="Book Antiqua" w:ascii="Book Antiqua"/>
          <w:spacing w:val="4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“Top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 </w:t>
      </w:r>
      <w:r>
        <w:rPr>
          <w:rFonts w:cs="Book Antiqua" w:hAnsi="Book Antiqua" w:eastAsia="Book Antiqua" w:ascii="Book Antiqua"/>
          <w:spacing w:val="3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Producer”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 </w:t>
      </w:r>
      <w:r>
        <w:rPr>
          <w:rFonts w:cs="Book Antiqua" w:hAnsi="Book Antiqua" w:eastAsia="Book Antiqua" w:ascii="Book Antiqua"/>
          <w:spacing w:val="3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by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 </w:t>
      </w:r>
      <w:r>
        <w:rPr>
          <w:rFonts w:cs="Book Antiqua" w:hAnsi="Book Antiqua" w:eastAsia="Book Antiqua" w:ascii="Book Antiqua"/>
          <w:spacing w:val="4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the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 </w:t>
      </w:r>
      <w:r>
        <w:rPr>
          <w:rFonts w:cs="Book Antiqua" w:hAnsi="Book Antiqua" w:eastAsia="Book Antiqua" w:ascii="Book Antiqua"/>
          <w:spacing w:val="4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Organizational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 </w:t>
      </w:r>
      <w:r>
        <w:rPr>
          <w:rFonts w:cs="Book Antiqua" w:hAnsi="Book Antiqua" w:eastAsia="Book Antiqua" w:ascii="Book Antiqua"/>
          <w:spacing w:val="2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Productivity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 </w:t>
      </w:r>
      <w:r>
        <w:rPr>
          <w:rFonts w:cs="Book Antiqua" w:hAnsi="Book Antiqua" w:eastAsia="Book Antiqua" w:ascii="Book Antiqua"/>
          <w:spacing w:val="3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Institute,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 </w:t>
      </w:r>
      <w:r>
        <w:rPr>
          <w:rFonts w:cs="Book Antiqua" w:hAnsi="Book Antiqua" w:eastAsia="Book Antiqua" w:ascii="Book Antiqua"/>
          <w:spacing w:val="3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while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simultaneously</w:t>
      </w:r>
      <w:r>
        <w:rPr>
          <w:rFonts w:cs="Book Antiqua" w:hAnsi="Book Antiqua" w:eastAsia="Book Antiqua" w:ascii="Book Antiqua"/>
          <w:spacing w:val="-1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earning</w:t>
      </w:r>
      <w:r>
        <w:rPr>
          <w:rFonts w:cs="Book Antiqua" w:hAnsi="Book Antiqua" w:eastAsia="Book Antiqua" w:ascii="Book Antiqua"/>
          <w:spacing w:val="-8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company</w:t>
      </w:r>
      <w:r>
        <w:rPr>
          <w:rFonts w:cs="Book Antiqua" w:hAnsi="Book Antiqua" w:eastAsia="Book Antiqua" w:ascii="Book Antiqua"/>
          <w:spacing w:val="-9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wards</w:t>
      </w:r>
      <w:r>
        <w:rPr>
          <w:rFonts w:cs="Book Antiqua" w:hAnsi="Book Antiqua" w:eastAsia="Book Antiqua" w:ascii="Book Antiqua"/>
          <w:spacing w:val="-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for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consistently</w:t>
      </w:r>
      <w:r>
        <w:rPr>
          <w:rFonts w:cs="Book Antiqua" w:hAnsi="Book Antiqua" w:eastAsia="Book Antiqua" w:ascii="Book Antiqua"/>
          <w:spacing w:val="-1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spacing w:val="-2"/>
          <w:w w:val="100"/>
          <w:sz w:val="22"/>
          <w:szCs w:val="22"/>
        </w:rPr>
        <w:t>x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ceeding</w:t>
      </w:r>
      <w:r>
        <w:rPr>
          <w:rFonts w:cs="Book Antiqua" w:hAnsi="Book Antiqua" w:eastAsia="Book Antiqua" w:ascii="Book Antiqua"/>
          <w:spacing w:val="-1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q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uota.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6"/>
          <w:szCs w:val="26"/>
        </w:rPr>
        <w:jc w:val="center"/>
        <w:spacing w:lineRule="exact" w:line="300"/>
        <w:ind w:left="4361" w:right="4361"/>
      </w:pPr>
      <w:r>
        <w:rPr>
          <w:rFonts w:cs="Book Antiqua" w:hAnsi="Book Antiqua" w:eastAsia="Book Antiqua" w:ascii="Book Antiqua"/>
          <w:b/>
          <w:spacing w:val="0"/>
          <w:w w:val="100"/>
          <w:sz w:val="26"/>
          <w:szCs w:val="26"/>
        </w:rPr>
        <w:t>EDUCATION</w:t>
      </w:r>
      <w:r>
        <w:rPr>
          <w:rFonts w:cs="Book Antiqua" w:hAnsi="Book Antiqua" w:eastAsia="Book Antiqua" w:ascii="Book Antiqua"/>
          <w:b/>
          <w:spacing w:val="0"/>
          <w:w w:val="100"/>
          <w:sz w:val="26"/>
          <w:szCs w:val="26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6"/>
          <w:szCs w:val="26"/>
        </w:rPr>
        <w:t>&amp;</w:t>
      </w:r>
      <w:r>
        <w:rPr>
          <w:rFonts w:cs="Book Antiqua" w:hAnsi="Book Antiqua" w:eastAsia="Book Antiqua" w:ascii="Book Antiqua"/>
          <w:b/>
          <w:spacing w:val="0"/>
          <w:w w:val="100"/>
          <w:sz w:val="26"/>
          <w:szCs w:val="26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6"/>
          <w:szCs w:val="26"/>
        </w:rPr>
        <w:t>TRAINING</w:t>
      </w:r>
      <w:r>
        <w:rPr>
          <w:rFonts w:cs="Book Antiqua" w:hAnsi="Book Antiqua" w:eastAsia="Book Antiqua" w:ascii="Book Antiqua"/>
          <w:spacing w:val="0"/>
          <w:w w:val="100"/>
          <w:sz w:val="26"/>
          <w:szCs w:val="26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center"/>
        <w:spacing w:before="25" w:lineRule="auto" w:line="287"/>
        <w:ind w:left="2556" w:right="2501" w:hanging="54"/>
      </w:pP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UNIVERSITY</w:t>
      </w:r>
      <w:r>
        <w:rPr>
          <w:rFonts w:cs="Book Antiqua" w:hAnsi="Book Antiqua" w:eastAsia="Book Antiqua" w:ascii="Book Antiqua"/>
          <w:spacing w:val="-1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OF</w:t>
      </w:r>
      <w:r>
        <w:rPr>
          <w:rFonts w:cs="Book Antiqua" w:hAnsi="Book Antiqua" w:eastAsia="Book Antiqua" w:ascii="Book Antiqua"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WASHINGTON</w:t>
      </w:r>
      <w:r>
        <w:rPr>
          <w:rFonts w:cs="Book Antiqua" w:hAnsi="Book Antiqua" w:eastAsia="Book Antiqua" w:ascii="Book Antiqua"/>
          <w:spacing w:val="-1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–</w:t>
      </w:r>
      <w:r>
        <w:rPr>
          <w:rFonts w:cs="Book Antiqua" w:hAnsi="Book Antiqua" w:eastAsia="Book Antiqua" w:ascii="Book Antiqua"/>
          <w:spacing w:val="-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Seattle,</w:t>
      </w:r>
      <w:r>
        <w:rPr>
          <w:rFonts w:cs="Book Antiqua" w:hAnsi="Book Antiqua" w:eastAsia="Book Antiqua" w:ascii="Book Antiqua"/>
          <w:spacing w:val="-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WA</w:t>
      </w:r>
      <w:r>
        <w:rPr>
          <w:rFonts w:cs="Book Antiqua" w:hAnsi="Book Antiqua" w:eastAsia="Book Antiqua" w:ascii="Book Antiqua"/>
          <w:spacing w:val="-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BACHE</w:t>
      </w:r>
      <w:r>
        <w:rPr>
          <w:rFonts w:cs="Book Antiqua" w:hAnsi="Book Antiqua" w:eastAsia="Book Antiqua" w:ascii="Book Antiqua"/>
          <w:b/>
          <w:spacing w:val="2"/>
          <w:w w:val="100"/>
          <w:sz w:val="22"/>
          <w:szCs w:val="22"/>
        </w:rPr>
        <w:t>L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OR</w:t>
      </w:r>
      <w:r>
        <w:rPr>
          <w:rFonts w:cs="Book Antiqua" w:hAnsi="Book Antiqua" w:eastAsia="Book Antiqua" w:ascii="Book Antiqua"/>
          <w:b/>
          <w:spacing w:val="-1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OF</w:t>
      </w:r>
      <w:r>
        <w:rPr>
          <w:rFonts w:cs="Book Antiqua" w:hAnsi="Book Antiqua" w:eastAsia="Book Antiqua" w:ascii="Book Antiqua"/>
          <w:b/>
          <w:spacing w:val="-3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22"/>
          <w:szCs w:val="22"/>
        </w:rPr>
        <w:t>ART</w:t>
      </w:r>
      <w:r>
        <w:rPr>
          <w:rFonts w:cs="Book Antiqua" w:hAnsi="Book Antiqua" w:eastAsia="Book Antiqua" w:ascii="Book Antiqua"/>
          <w:b/>
          <w:spacing w:val="1"/>
          <w:w w:val="99"/>
          <w:sz w:val="22"/>
          <w:szCs w:val="22"/>
        </w:rPr>
        <w:t>S</w:t>
      </w:r>
      <w:r>
        <w:rPr>
          <w:rFonts w:cs="Book Antiqua" w:hAnsi="Book Antiqua" w:eastAsia="Book Antiqua" w:ascii="Book Antiqua"/>
          <w:b/>
          <w:spacing w:val="0"/>
          <w:w w:val="99"/>
          <w:sz w:val="22"/>
          <w:szCs w:val="22"/>
        </w:rPr>
        <w:t>,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BUSINE</w:t>
      </w:r>
      <w:r>
        <w:rPr>
          <w:rFonts w:cs="Book Antiqua" w:hAnsi="Book Antiqua" w:eastAsia="Book Antiqua" w:ascii="Book Antiqua"/>
          <w:b/>
          <w:spacing w:val="2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S</w:t>
      </w:r>
      <w:r>
        <w:rPr>
          <w:rFonts w:cs="Book Antiqua" w:hAnsi="Book Antiqua" w:eastAsia="Book Antiqua" w:ascii="Book Antiqua"/>
          <w:b/>
          <w:spacing w:val="-1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AD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M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NISTRATION</w:t>
      </w:r>
      <w:r>
        <w:rPr>
          <w:rFonts w:cs="Book Antiqua" w:hAnsi="Book Antiqua" w:eastAsia="Book Antiqua" w:ascii="Book Antiqua"/>
          <w:b/>
          <w:spacing w:val="-22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C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NC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E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RA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N:</w:t>
      </w:r>
      <w:r>
        <w:rPr>
          <w:rFonts w:cs="Book Antiqua" w:hAnsi="Book Antiqua" w:eastAsia="Book Antiqua" w:ascii="Book Antiqua"/>
          <w:b/>
          <w:spacing w:val="-2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22"/>
          <w:szCs w:val="22"/>
        </w:rPr>
        <w:t>MA</w:t>
      </w:r>
      <w:r>
        <w:rPr>
          <w:rFonts w:cs="Book Antiqua" w:hAnsi="Book Antiqua" w:eastAsia="Book Antiqua" w:ascii="Book Antiqua"/>
          <w:b/>
          <w:spacing w:val="1"/>
          <w:w w:val="99"/>
          <w:sz w:val="22"/>
          <w:szCs w:val="22"/>
        </w:rPr>
        <w:t>R</w:t>
      </w:r>
      <w:r>
        <w:rPr>
          <w:rFonts w:cs="Book Antiqua" w:hAnsi="Book Antiqua" w:eastAsia="Book Antiqua" w:ascii="Book Antiqua"/>
          <w:b/>
          <w:spacing w:val="0"/>
          <w:w w:val="99"/>
          <w:sz w:val="22"/>
          <w:szCs w:val="22"/>
        </w:rPr>
        <w:t>KE</w:t>
      </w:r>
      <w:r>
        <w:rPr>
          <w:rFonts w:cs="Book Antiqua" w:hAnsi="Book Antiqua" w:eastAsia="Book Antiqua" w:ascii="Book Antiqua"/>
          <w:b/>
          <w:spacing w:val="1"/>
          <w:w w:val="99"/>
          <w:sz w:val="22"/>
          <w:szCs w:val="22"/>
        </w:rPr>
        <w:t>T</w:t>
      </w:r>
      <w:r>
        <w:rPr>
          <w:rFonts w:cs="Book Antiqua" w:hAnsi="Book Antiqua" w:eastAsia="Book Antiqua" w:ascii="Book Antiqua"/>
          <w:b/>
          <w:spacing w:val="1"/>
          <w:w w:val="99"/>
          <w:sz w:val="22"/>
          <w:szCs w:val="22"/>
        </w:rPr>
        <w:t>I</w:t>
      </w:r>
      <w:r>
        <w:rPr>
          <w:rFonts w:cs="Book Antiqua" w:hAnsi="Book Antiqua" w:eastAsia="Book Antiqua" w:ascii="Book Antiqua"/>
          <w:b/>
          <w:spacing w:val="0"/>
          <w:w w:val="99"/>
          <w:sz w:val="22"/>
          <w:szCs w:val="22"/>
        </w:rPr>
        <w:t>NG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22"/>
          <w:szCs w:val="22"/>
        </w:rPr>
        <w:t>&amp;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N</w:t>
      </w:r>
      <w:r>
        <w:rPr>
          <w:rFonts w:cs="Book Antiqua" w:hAnsi="Book Antiqua" w:eastAsia="Book Antiqua" w:ascii="Book Antiqua"/>
          <w:b/>
          <w:spacing w:val="-1"/>
          <w:w w:val="100"/>
          <w:sz w:val="22"/>
          <w:szCs w:val="22"/>
        </w:rPr>
        <w:t>O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V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A</w:t>
      </w:r>
      <w:r>
        <w:rPr>
          <w:rFonts w:cs="Book Antiqua" w:hAnsi="Book Antiqua" w:eastAsia="Book Antiqua" w:ascii="Book Antiqua"/>
          <w:b/>
          <w:spacing w:val="1"/>
          <w:w w:val="100"/>
          <w:sz w:val="22"/>
          <w:szCs w:val="22"/>
        </w:rPr>
        <w:t>T</w:t>
      </w:r>
      <w:r>
        <w:rPr>
          <w:rFonts w:cs="Book Antiqua" w:hAnsi="Book Antiqua" w:eastAsia="Book Antiqua" w:ascii="Book Antiqua"/>
          <w:b/>
          <w:spacing w:val="0"/>
          <w:w w:val="100"/>
          <w:sz w:val="22"/>
          <w:szCs w:val="22"/>
        </w:rPr>
        <w:t>IVE</w:t>
      </w:r>
      <w:r>
        <w:rPr>
          <w:rFonts w:cs="Book Antiqua" w:hAnsi="Book Antiqua" w:eastAsia="Book Antiqua" w:ascii="Book Antiqua"/>
          <w:b/>
          <w:spacing w:val="-1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b/>
          <w:spacing w:val="0"/>
          <w:w w:val="99"/>
          <w:sz w:val="22"/>
          <w:szCs w:val="22"/>
        </w:rPr>
        <w:t>TEC</w:t>
      </w:r>
      <w:r>
        <w:rPr>
          <w:rFonts w:cs="Book Antiqua" w:hAnsi="Book Antiqua" w:eastAsia="Book Antiqua" w:ascii="Book Antiqua"/>
          <w:b/>
          <w:spacing w:val="1"/>
          <w:w w:val="99"/>
          <w:sz w:val="22"/>
          <w:szCs w:val="22"/>
        </w:rPr>
        <w:t>H</w:t>
      </w:r>
      <w:r>
        <w:rPr>
          <w:rFonts w:cs="Book Antiqua" w:hAnsi="Book Antiqua" w:eastAsia="Book Antiqua" w:ascii="Book Antiqua"/>
          <w:b/>
          <w:spacing w:val="1"/>
          <w:w w:val="99"/>
          <w:sz w:val="22"/>
          <w:szCs w:val="22"/>
        </w:rPr>
        <w:t>N</w:t>
      </w:r>
      <w:r>
        <w:rPr>
          <w:rFonts w:cs="Book Antiqua" w:hAnsi="Book Antiqua" w:eastAsia="Book Antiqua" w:ascii="Book Antiqua"/>
          <w:b/>
          <w:spacing w:val="-1"/>
          <w:w w:val="99"/>
          <w:sz w:val="22"/>
          <w:szCs w:val="22"/>
        </w:rPr>
        <w:t>O</w:t>
      </w:r>
      <w:r>
        <w:rPr>
          <w:rFonts w:cs="Book Antiqua" w:hAnsi="Book Antiqua" w:eastAsia="Book Antiqua" w:ascii="Book Antiqua"/>
          <w:b/>
          <w:spacing w:val="1"/>
          <w:w w:val="99"/>
          <w:sz w:val="22"/>
          <w:szCs w:val="22"/>
        </w:rPr>
        <w:t>L</w:t>
      </w:r>
      <w:r>
        <w:rPr>
          <w:rFonts w:cs="Book Antiqua" w:hAnsi="Book Antiqua" w:eastAsia="Book Antiqua" w:ascii="Book Antiqua"/>
          <w:b/>
          <w:spacing w:val="-1"/>
          <w:w w:val="99"/>
          <w:sz w:val="22"/>
          <w:szCs w:val="22"/>
        </w:rPr>
        <w:t>O</w:t>
      </w:r>
      <w:r>
        <w:rPr>
          <w:rFonts w:cs="Book Antiqua" w:hAnsi="Book Antiqua" w:eastAsia="Book Antiqua" w:ascii="Book Antiqua"/>
          <w:b/>
          <w:spacing w:val="1"/>
          <w:w w:val="99"/>
          <w:sz w:val="22"/>
          <w:szCs w:val="22"/>
        </w:rPr>
        <w:t>G</w:t>
      </w:r>
      <w:r>
        <w:rPr>
          <w:rFonts w:cs="Book Antiqua" w:hAnsi="Book Antiqua" w:eastAsia="Book Antiqua" w:ascii="Book Antiqua"/>
          <w:b/>
          <w:spacing w:val="0"/>
          <w:w w:val="99"/>
          <w:sz w:val="22"/>
          <w:szCs w:val="22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2"/>
          <w:szCs w:val="22"/>
        </w:rPr>
        <w:jc w:val="center"/>
        <w:spacing w:before="72" w:lineRule="auto" w:line="300"/>
        <w:ind w:left="3651" w:right="3652"/>
      </w:pP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OGANIZATIONAL</w:t>
      </w:r>
      <w:r>
        <w:rPr>
          <w:rFonts w:cs="Book Antiqua" w:hAnsi="Book Antiqua" w:eastAsia="Book Antiqua" w:ascii="Book Antiqua"/>
          <w:spacing w:val="-2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PRODUCTIV</w:t>
      </w:r>
      <w:r>
        <w:rPr>
          <w:rFonts w:cs="Book Antiqua" w:hAnsi="Book Antiqua" w:eastAsia="Book Antiqua" w:ascii="Book Antiqua"/>
          <w:spacing w:val="2"/>
          <w:w w:val="100"/>
          <w:sz w:val="22"/>
          <w:szCs w:val="22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TY</w:t>
      </w:r>
      <w:r>
        <w:rPr>
          <w:rFonts w:cs="Book Antiqua" w:hAnsi="Book Antiqua" w:eastAsia="Book Antiqua" w:ascii="Book Antiqua"/>
          <w:spacing w:val="-17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2"/>
          <w:szCs w:val="22"/>
        </w:rPr>
        <w:t>INSTITUTE</w:t>
      </w:r>
      <w:r>
        <w:rPr>
          <w:rFonts w:cs="Book Antiqua" w:hAnsi="Book Antiqua" w:eastAsia="Book Antiqua" w:ascii="Book Antiqua"/>
          <w:spacing w:val="0"/>
          <w:w w:val="99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THE</w:t>
      </w:r>
      <w:r>
        <w:rPr>
          <w:rFonts w:cs="Book Antiqua" w:hAnsi="Book Antiqua" w:eastAsia="Book Antiqua" w:ascii="Book Antiqua"/>
          <w:spacing w:val="-5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DALE</w:t>
      </w:r>
      <w:r>
        <w:rPr>
          <w:rFonts w:cs="Book Antiqua" w:hAnsi="Book Antiqua" w:eastAsia="Book Antiqua" w:ascii="Book Antiqua"/>
          <w:spacing w:val="-4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  <w:t>CARNEGIE</w:t>
      </w:r>
      <w:r>
        <w:rPr>
          <w:rFonts w:cs="Book Antiqua" w:hAnsi="Book Antiqua" w:eastAsia="Book Antiqua" w:ascii="Book Antiqua"/>
          <w:spacing w:val="-10"/>
          <w:w w:val="100"/>
          <w:sz w:val="22"/>
          <w:szCs w:val="22"/>
        </w:rPr>
        <w:t> </w:t>
      </w:r>
      <w:r>
        <w:rPr>
          <w:rFonts w:cs="Book Antiqua" w:hAnsi="Book Antiqua" w:eastAsia="Book Antiqua" w:ascii="Book Antiqua"/>
          <w:spacing w:val="0"/>
          <w:w w:val="99"/>
          <w:sz w:val="22"/>
          <w:szCs w:val="22"/>
        </w:rPr>
        <w:t>COURSE</w:t>
      </w:r>
      <w:r>
        <w:rPr>
          <w:rFonts w:cs="Book Antiqua" w:hAnsi="Book Antiqua" w:eastAsia="Book Antiqua" w:ascii="Book Antiqua"/>
          <w:spacing w:val="0"/>
          <w:w w:val="100"/>
          <w:sz w:val="22"/>
          <w:szCs w:val="22"/>
        </w:rPr>
      </w:r>
    </w:p>
    <w:sectPr>
      <w:pgMar w:header="0" w:footer="362" w:top="680" w:bottom="280" w:left="0" w:right="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0pt;margin-top:763.89pt;width:611.993pt;height:23.2153pt;mso-position-horizontal-relative:page;mso-position-vertical-relative:page;z-index:-270" coordorigin="0,15278" coordsize="12240,464">
          <v:shape type="#_x0000_t75" style="position:absolute;left:0;top:15278;width:12240;height:102">
            <v:imagedata o:title="" r:id="rId1"/>
          </v:shape>
          <v:shape type="#_x0000_t75" style="position:absolute;left:293;top:15364;width:324;height:372">
            <v:imagedata o:title="" r:id="rId2"/>
          </v:shape>
          <v:shape style="position:absolute;left:288;top:15360;width:332;height:379" coordorigin="288,15360" coordsize="332,379" path="m556,15738l559,15739,558,15733,555,15735,553,15736,556,15738xe" filled="t" fillcolor="#BEC0C2" stroked="f">
            <v:path arrowok="t"/>
            <v:fill/>
          </v:shape>
          <v:shape style="position:absolute;left:288;top:15360;width:332;height:379" coordorigin="288,15360" coordsize="332,379" path="m618,15422l614,15424,377,15364,374,15366,375,15361,373,15360,372,15363,295,15661,291,15664,290,15665,288,15675,295,15668,296,15667,297,15660,377,15367,614,15427,616,15428,620,15425,620,15423,618,15422xe" filled="t" fillcolor="#BEC0C2" stroked="f">
            <v:path arrowok="t"/>
            <v:fill/>
          </v:shape>
          <v:shape style="position:absolute;left:288;top:15360;width:332;height:379" coordorigin="288,15360" coordsize="332,379" path="m372,15363l290,15665,291,15664,295,15661,372,15363xe" filled="t" fillcolor="#BEC0C2" stroked="f">
            <v:path arrowok="t"/>
            <v:fill/>
          </v:shape>
          <v:shape style="position:absolute;left:288;top:15360;width:332;height:379" coordorigin="288,15360" coordsize="332,379" path="m297,15660l296,15667,295,15668,305,15662,320,15660,338,15660,358,15663,380,15668,404,15675,428,15683,452,15692,475,15701,496,15710,516,15719,532,15726,544,15732,553,15736,555,15735,558,15733,559,15739,560,15736,620,15425,616,15428,614,15427,555,15731,554,15731,545,15726,532,15720,516,15713,497,15705,477,15696,454,15687,431,15678,407,15671,384,15664,362,15659,341,15655,323,15654,307,15656,297,15660xe" filled="t" fillcolor="#BEC0C2" stroked="f">
            <v:path arrowok="t"/>
            <v:fill/>
          </v:shape>
          <v:shape style="position:absolute;left:288;top:15360;width:332;height:379" coordorigin="288,15360" coordsize="332,379" path="m377,15364l614,15424,618,15422,375,15361,374,15366,377,15364xe" filled="t" fillcolor="#BEC0C2" stroked="f">
            <v:path arrowok="t"/>
            <v:fill/>
          </v:shape>
          <v:shape style="position:absolute;left:322;top:15421;width:280;height:241" coordorigin="322,15421" coordsize="280,241" path="m369,15610l369,15611,369,15609,368,15608,366,15611,366,15612,332,15650,332,15649,332,15650,327,15656,322,15661,326,15661,330,15659,336,15656,337,15655,379,15629,380,15629,383,15626,394,15619,410,15606,430,15589,450,15571,469,15555,483,15543,489,15537,490,15538,497,15537,498,15530,497,15530,511,15517,512,15518,516,15524,524,15530,521,15511,523,15510,543,15493,561,15476,576,15462,588,15451,595,15444,598,15441,602,15437,599,15428,589,15421,588,15421,585,15423,583,15423,572,15431,554,15445,533,15462,512,15480,494,15496,483,15506,480,15508,481,15510,483,15512,482,15510,481,15509,479,15508,473,15508,471,15515,472,15516,457,15527,439,15543,419,15561,400,15578,383,15594,372,15605,369,15608,369,15610xe" filled="t" fillcolor="#919395" stroked="f">
            <v:path arrowok="t"/>
            <v:fill/>
          </v:shape>
          <v:shape style="position:absolute;left:322;top:15421;width:280;height:241" coordorigin="322,15421" coordsize="280,241" path="m602,15444l602,15440,598,15441,593,15451,587,15459,575,15470,555,15486,526,15508,523,15510,521,15511,524,15530,527,15511,586,15468,602,15444xe" filled="t" fillcolor="#919395" stroked="f">
            <v:path arrowok="t"/>
            <v:fill/>
          </v:shape>
          <v:shape style="position:absolute;left:322;top:15421;width:280;height:241" coordorigin="322,15421" coordsize="280,241" path="m512,15518l511,15517,497,15530,512,15518xe" filled="t" fillcolor="#919395" stroked="f">
            <v:path arrowok="t"/>
            <v:fill/>
          </v:shape>
          <v:shape style="position:absolute;left:296;top:15489;width:47;height:174" coordorigin="296,15489" coordsize="47,174" path="m344,15489l296,15664,305,15654,322,15656,344,15489xe" filled="t" fillcolor="#BEC0C2" stroked="f">
            <v:path arrowok="t"/>
            <v:fill/>
          </v:shape>
          <v:shape style="position:absolute;left:542;top:15425;width:75;height:310" coordorigin="542,15425" coordsize="75,310" path="m617,15425l542,15728,557,15735,617,15425xe" filled="t" fillcolor="#BEC0C2" stroked="f">
            <v:path arrowok="t"/>
            <v:fill/>
          </v:shape>
          <v:shape type="#_x0000_t75" style="position:absolute;left:333;top:15600;width:51;height:47">
            <v:imagedata o:title="" r:id="rId3"/>
          </v:shape>
          <v:shape style="position:absolute;left:331;top:15597;width:51;height:51" coordorigin="331,15597" coordsize="51,51" path="m370,15601l370,15599,369,15597,368,15599,368,15600,370,15601xe" filled="t" fillcolor="#616264" stroked="f">
            <v:path arrowok="t"/>
            <v:fill/>
          </v:shape>
          <v:shape style="position:absolute;left:331;top:15597;width:51;height:51" coordorigin="331,15597" coordsize="51,51" path="m384,15618l386,15617,384,15615,383,15618,338,15648,384,15618xe" filled="t" fillcolor="#616264" stroked="f">
            <v:path arrowok="t"/>
            <v:fill/>
          </v:shape>
          <v:shape style="position:absolute;left:331;top:15597;width:51;height:51" coordorigin="331,15597" coordsize="51,51" path="m338,15645l337,15645,338,15648,338,15648,338,15645xe" filled="t" fillcolor="#616264" stroked="f">
            <v:path arrowok="t"/>
            <v:fill/>
          </v:shape>
          <v:shape style="position:absolute;left:331;top:15597;width:51;height:51" coordorigin="331,15597" coordsize="51,51" path="m334,15648l334,15642,332,15643,334,15648xe" filled="t" fillcolor="#616264" stroked="f">
            <v:path arrowok="t"/>
            <v:fill/>
          </v:shape>
          <v:shape style="position:absolute;left:331;top:15597;width:51;height:51" coordorigin="331,15597" coordsize="51,51" path="m368,15599l332,15641,331,15642,332,15643,334,15642,334,15648,338,15648,337,15645,338,15645,338,15648,383,15618,384,15615,372,15608,383,15615,382,15617,381,15617,337,15645,336,15645,335,15642,334,15642,334,15641,368,15599xe" filled="t" fillcolor="#616264" stroked="f">
            <v:path arrowok="t"/>
            <v:fill/>
          </v:shape>
          <v:shape style="position:absolute;left:331;top:15597;width:51;height:51" coordorigin="331,15597" coordsize="51,51" path="m372,15608l370,15599,370,15601,368,15600,368,15599,334,15641,334,15642,368,15602,370,15610,381,15617,382,15617,383,15615,372,15608xe" filled="t" fillcolor="#616264" stroked="f">
            <v:path arrowok="t"/>
            <v:fill/>
          </v:shape>
          <v:shape type="#_x0000_t75" style="position:absolute;left:369;top:15504;width:119;height:112">
            <v:imagedata o:title="" r:id="rId4"/>
          </v:shape>
          <v:shape style="position:absolute;left:458;top:15505;width:11;height:10" coordorigin="458,15505" coordsize="11,10" path="m458,15515l469,15505,458,15515xe" filled="t" fillcolor="#125B9D" stroked="f">
            <v:path arrowok="t"/>
            <v:fill/>
          </v:shape>
          <v:shape style="position:absolute;left:384;top:15609;width:9;height:7" coordorigin="384,15609" coordsize="9,7" path="m384,15615l393,15609,384,15615,384,15615xe" filled="t" fillcolor="#125B9D" stroked="f">
            <v:path arrowok="t"/>
            <v:fill/>
          </v:shape>
          <v:shape style="position:absolute;left:372;top:15514;width:117;height:102" coordorigin="372,15514" coordsize="117,102" path="m489,15526l489,15524,483,15514,487,15524,486,15525,482,15529,469,15541,450,15558,429,15577,409,15595,393,15609,384,15615,384,15615,372,15609,383,15615,395,15610,411,15596,431,15579,452,15561,470,15544,483,15531,487,15526,489,15526xe" filled="t" fillcolor="#125B9D" stroked="f">
            <v:path arrowok="t"/>
            <v:fill/>
          </v:shape>
          <v:shape style="position:absolute;left:367;top:15503;width:103;height:115" coordorigin="367,15503" coordsize="103,115" path="m370,15599l374,15595,386,15584,402,15567,421,15549,440,15531,458,15515,469,15505,458,15515,470,15506,471,15505,469,15503,455,15514,437,15530,418,15548,399,15567,383,15583,372,15594,368,15598,367,15599,370,15611,382,15617,384,15618,384,15618,395,15610,384,15615,383,15615,372,15609,370,15600,370,15599,370,15599xe" filled="t" fillcolor="#125B9D" stroked="f">
            <v:path arrowok="t"/>
            <v:fill/>
          </v:shape>
          <v:shape style="position:absolute;left:370;top:15599;width:2;height:10" coordorigin="370,15599" coordsize="2,10" path="m370,15600l372,15609,370,15599,370,15599,370,15600xe" filled="t" fillcolor="#125B9D" stroked="f">
            <v:path arrowok="t"/>
            <v:fill/>
          </v:shape>
          <v:shape style="position:absolute;left:469;top:15503;width:18;height:22" coordorigin="469,15503" coordsize="18,22" path="m470,15503l469,15503,471,15505,470,15506,481,15516,486,15525,487,15524,483,15514,471,15504,470,15503xe" filled="t" fillcolor="#125B9D" stroked="f">
            <v:path arrowok="t"/>
            <v:fill/>
          </v:shape>
          <v:shape style="position:absolute;left:483;top:15526;width:6;height:6" coordorigin="483,15526" coordsize="6,6" path="m487,15526l483,15531,489,15526,487,15526xe" filled="t" fillcolor="#125B9D" stroked="f">
            <v:path arrowok="t"/>
            <v:fill/>
          </v:shape>
          <v:shape type="#_x0000_t75" style="position:absolute;left:478;top:15409;width:117;height:109">
            <v:imagedata o:title="" r:id="rId5"/>
          </v:shape>
          <v:shape style="position:absolute;left:477;top:15408;width:120;height:112" coordorigin="477,15408" coordsize="120,112" path="m479,15498l477,15498,492,15511,479,15498xe" filled="t" fillcolor="#125B9D" stroked="f">
            <v:path arrowok="t"/>
            <v:fill/>
          </v:shape>
          <v:shape style="position:absolute;left:477;top:15408;width:120;height:112" coordorigin="477,15408" coordsize="120,112" path="m479,15496l480,15497,485,15493,498,15480,517,15463,538,15444,558,15427,573,15415,579,15411,573,15415,580,15411,590,15417,580,15411,579,15408,568,15416,551,15430,531,15447,510,15465,493,15481,481,15492,479,15496xe" filled="t" fillcolor="#125B9D" stroked="f">
            <v:path arrowok="t"/>
            <v:fill/>
          </v:shape>
          <v:shape style="position:absolute;left:477;top:15408;width:120;height:112" coordorigin="477,15408" coordsize="120,112" path="m579,15408l580,15411,590,15417,594,15426,594,15427,594,15426,592,15428,585,15436,573,15447,557,15463,537,15481,515,15500,496,15516,497,15517,496,15516,495,15510,480,15497,479,15496,481,15492,477,15496,477,15498,479,15498,492,15511,494,15518,495,15520,495,15517,497,15518,521,15498,544,15479,562,15461,577,15447,588,15436,595,15429,595,15425,592,15415,581,15409,579,15408xe" filled="t" fillcolor="#125B9D" stroked="f">
            <v:path arrowok="t"/>
            <v:fill/>
          </v:shape>
          <v:shape style="position:absolute;left:477;top:15408;width:120;height:112" coordorigin="477,15408" coordsize="120,112" path="m597,15425l592,15415,595,15425,595,15429,597,15427,597,15425xe" filled="t" fillcolor="#125B9D" stroked="f">
            <v:path arrowok="t"/>
            <v:fill/>
          </v:shape>
          <v:shape style="position:absolute;left:477;top:15408;width:120;height:112" coordorigin="477,15408" coordsize="120,112" path="m497,15518l495,15517,495,15520,496,15519,521,15498,497,15518xe" filled="t" fillcolor="#125B9D" stroked="f">
            <v:path arrowok="t"/>
            <v:fill/>
          </v:shape>
          <v:shape style="position:absolute;left:477;top:15408;width:120;height:112" coordorigin="477,15408" coordsize="120,112" path="m573,15415l579,15411,573,15415xe" filled="t" fillcolor="#125B9D" stroked="f">
            <v:path arrowok="t"/>
            <v:fill/>
          </v:shape>
          <v:shape type="#_x0000_t75" style="position:absolute;left:469;top:15497;width:27;height:30">
            <v:imagedata o:title="" r:id="rId6"/>
          </v:shape>
          <v:shape style="position:absolute;left:467;top:15495;width:30;height:33" coordorigin="467,15495" coordsize="30,33" path="m489,15526l494,15524,489,15525,489,15526xe" filled="t" fillcolor="#616264" stroked="f">
            <v:path arrowok="t"/>
            <v:fill/>
          </v:shape>
          <v:shape style="position:absolute;left:467;top:15495;width:30;height:33" coordorigin="467,15495" coordsize="30,33" path="m493,15507l495,15518,497,15517,493,15507xe" filled="t" fillcolor="#616264" stroked="f">
            <v:path arrowok="t"/>
            <v:fill/>
          </v:shape>
          <v:shape style="position:absolute;left:467;top:15495;width:30;height:33" coordorigin="467,15495" coordsize="30,33" path="m488,15525l487,15527,487,15528,488,15525xe" filled="t" fillcolor="#616264" stroked="f">
            <v:path arrowok="t"/>
            <v:fill/>
          </v:shape>
          <v:shape style="position:absolute;left:467;top:15495;width:30;height:33" coordorigin="467,15495" coordsize="30,33" path="m478,15495l475,15495,477,15498,477,15498,478,15495xe" filled="t" fillcolor="#616264" stroked="f">
            <v:path arrowok="t"/>
            <v:fill/>
          </v:shape>
          <v:shape style="position:absolute;left:467;top:15495;width:30;height:33" coordorigin="467,15495" coordsize="30,33" path="m479,15514l487,15527,488,15525,488,15525,488,15525,487,15528,489,15528,491,15527,497,15525,495,15518,494,15524,489,15526,489,15525,481,15512,470,15503,479,15514xe" filled="t" fillcolor="#616264" stroked="f">
            <v:path arrowok="t"/>
            <v:fill/>
          </v:shape>
          <v:shape style="position:absolute;left:467;top:15495;width:30;height:33" coordorigin="467,15495" coordsize="30,33" path="m470,15503l468,15505,470,15504,470,15503,470,15503xe" filled="t" fillcolor="#616264" stroked="f">
            <v:path arrowok="t"/>
            <v:fill/>
          </v:shape>
          <v:shape style="position:absolute;left:467;top:15495;width:30;height:33" coordorigin="467,15495" coordsize="30,33" path="m470,15496l467,15503,468,15504,468,15505,470,15503,470,15503,470,15504,468,15505,479,15514,470,15503,472,15498,477,15498,490,15508,495,15518,497,15525,497,15518,497,15517,495,15518,493,15507,478,15496,478,15495,477,15498,477,15498,475,15495,470,15496xe" filled="t" fillcolor="#616264" stroked="f">
            <v:path arrowok="t"/>
            <v:fill/>
          </v:shape>
          <v:shape type="#_x0000_t75" style="position:absolute;left:509;top:15427;width:90;height:90">
            <v:imagedata o:title="" r:id="rId7"/>
          </v:shape>
          <v:shape style="position:absolute;left:511;top:15425;width:89;height:89" coordorigin="511,15425" coordsize="89,89" path="m524,15496l556,15470,577,15451,589,15438,595,15430,596,15428,597,15430,598,15429,582,15453,584,15455,584,15455,600,15431,600,15430,600,15427,598,15426,598,15426,596,15425,594,15426,594,15427,592,15429,586,15437,573,15451,551,15471,523,15494,523,15494,515,15503,522,15498,524,15496xe" filled="t" fillcolor="#616264" stroked="f">
            <v:path arrowok="t"/>
            <v:fill/>
          </v:shape>
          <v:shape style="position:absolute;left:511;top:15425;width:89;height:89" coordorigin="511,15425" coordsize="89,89" path="m515,15503l523,15494,513,15500,512,15507,511,15509,512,15510,513,15512,514,15512,516,15514,519,15513,523,15512,525,15507,526,15499,584,15455,582,15453,598,15429,582,15453,527,15499,526,15500,524,15498,524,15498,523,15508,520,15510,518,15510,517,15511,515,15510,514,15508,514,15507,515,15503xe" filled="t" fillcolor="#616264" stroked="f">
            <v:path arrowok="t"/>
            <v:fill/>
          </v:shape>
          <v:shape style="position:absolute;left:511;top:15425;width:89;height:89" coordorigin="511,15425" coordsize="89,89" path="m594,15427l594,15427e" filled="t" fillcolor="#616264" stroked="f">
            <v:path arrowok="t"/>
            <v:fill/>
          </v:shape>
          <v:shape style="position:absolute;left:511;top:15425;width:89;height:89" coordorigin="511,15425" coordsize="89,89" path="m527,15499l582,15453,524,15498,526,15500,527,15499xe" filled="t" fillcolor="#616264" stroked="f">
            <v:path arrowok="t"/>
            <v:fill/>
          </v:shape>
          <v:shape type="#_x0000_t75" style="position:absolute;left:580;top:15407;width:19;height:20">
            <v:imagedata o:title="" r:id="rId8"/>
          </v:shape>
          <v:shape style="position:absolute;left:578;top:15406;width:22;height:23" coordorigin="578,15406" coordsize="22,23" path="m590,15421l594,15427,594,15429,594,15426,596,15426,597,15423,600,15424,600,15423,598,15422,597,15423,595,15425,593,15419,582,15410,580,15411,580,15408,579,15409,578,15410,579,15411,590,15421xe" filled="t" fillcolor="#616264" stroked="f">
            <v:path arrowok="t"/>
            <v:fill/>
          </v:shape>
          <v:shape style="position:absolute;left:578;top:15406;width:22;height:23" coordorigin="578,15406" coordsize="22,23" path="m583,15406l580,15408,580,15411,582,15410,582,15410,585,15408,594,15415,597,15423,598,15422,600,15423,597,15413,586,15406,585,15406,583,15406,581,15410,580,15409,583,15406xe" filled="t" fillcolor="#616264" stroked="f">
            <v:path arrowok="t"/>
            <v:fill/>
          </v:shape>
          <v:shape style="position:absolute;left:578;top:15406;width:22;height:23" coordorigin="578,15406" coordsize="22,23" path="m596,15426l594,15426,594,15429,596,15428,600,15424,597,15423,596,15426xe" filled="t" fillcolor="#616264" stroked="f">
            <v:path arrowok="t"/>
            <v:fill/>
          </v:shape>
          <v:shape style="position:absolute;left:578;top:15406;width:22;height:23" coordorigin="578,15406" coordsize="22,23" path="m583,15406l580,15409,581,15410,583,15406xe" filled="t" fillcolor="#616264" stroked="f">
            <v:path arrowok="t"/>
            <v:fill/>
          </v:shape>
          <v:shape type="#_x0000_t75" style="position:absolute;left:366;top:15598;width:18;height:21">
            <v:imagedata o:title="" r:id="rId9"/>
          </v:shape>
          <v:shape style="position:absolute;left:365;top:15598;width:21;height:25" coordorigin="365,15598" coordsize="21,25" path="m367,15598l368,15598,365,15601,365,15602,367,15613,367,15603,367,15601,367,15599,367,15598xe" filled="t" fillcolor="#616264" stroked="f">
            <v:path arrowok="t"/>
            <v:fill/>
          </v:shape>
          <v:shape style="position:absolute;left:365;top:15598;width:21;height:25" coordorigin="365,15598" coordsize="21,25" path="m369,15611l380,15618,381,15618,381,15617,380,15618,381,15618,380,15618,369,15611xe" filled="t" fillcolor="#616264" stroked="f">
            <v:path arrowok="t"/>
            <v:fill/>
          </v:shape>
          <v:shape style="position:absolute;left:365;top:15598;width:21;height:25" coordorigin="365,15598" coordsize="21,25" path="m369,15609l381,15617,383,15616,371,15607,370,15598,370,15599,368,15602,368,15606,369,15609,369,15611,369,15609xe" filled="t" fillcolor="#616264" stroked="f">
            <v:path arrowok="t"/>
            <v:fill/>
          </v:shape>
          <v:shape style="position:absolute;left:365;top:15598;width:21;height:25" coordorigin="365,15598" coordsize="21,25" path="m385,15618l386,15617,384,15616,383,15618,381,15620,385,15618xe" filled="t" fillcolor="#616264" stroked="f">
            <v:path arrowok="t"/>
            <v:fill/>
          </v:shape>
          <v:shape style="position:absolute;left:365;top:15598;width:21;height:25" coordorigin="365,15598" coordsize="21,25" path="m368,15598l367,15598,367,15599,367,15601,367,15603,367,15613,379,15620,380,15621,381,15620,383,15618,384,15616,371,15607,383,15616,381,15617,381,15618,380,15618,369,15611,369,15609,368,15606,368,15602,368,15602,370,15599,370,15598,371,15595,368,15598xe" filled="t" fillcolor="#616264" stroked="f">
            <v:path arrowok="t"/>
            <v:fill/>
          </v:shape>
          <v:shape type="#_x0000_t75" style="position:absolute;left:512;top:15424;width:87;height:89">
            <v:imagedata o:title="" r:id="rId10"/>
          </v:shape>
          <v:shape type="#_x0000_t75" style="position:absolute;left:299;top:15658;width:243;height:70">
            <v:imagedata o:title="" r:id="rId11"/>
          </v:shape>
          <v:shape type="#_x0000_t75" style="position:absolute;left:325;top:15366;width:1803;height:339">
            <v:imagedata o:title="" r:id="rId12"/>
          </v:shape>
          <w10:wrap type="none"/>
        </v:group>
      </w:pict>
    </w:r>
    <w:r>
      <w:pict>
        <v:shape type="#_x0000_t202" style="position:absolute;margin-left:226.889pt;margin-top:776.6pt;width:158.222pt;height:10pt;mso-position-horizontal-relative:page;mso-position-vertical-relative:page;z-index:-269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lineRule="exact" w:line="160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color w:val="AAAAAA"/>
                    <w:spacing w:val="0"/>
                    <w:w w:val="100"/>
                    <w:sz w:val="16"/>
                    <w:szCs w:val="16"/>
                  </w:rPr>
                  <w:t>Resume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9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0"/>
                    <w:w w:val="100"/>
                    <w:sz w:val="16"/>
                    <w:szCs w:val="16"/>
                  </w:rPr>
                  <w:t>Contributed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4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0"/>
                    <w:w w:val="100"/>
                    <w:sz w:val="16"/>
                    <w:szCs w:val="16"/>
                  </w:rPr>
                  <w:t>for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-6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0"/>
                    <w:w w:val="100"/>
                    <w:sz w:val="16"/>
                    <w:szCs w:val="16"/>
                  </w:rPr>
                  <w:t>Sample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8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0"/>
                    <w:w w:val="100"/>
                    <w:sz w:val="16"/>
                    <w:szCs w:val="16"/>
                  </w:rPr>
                  <w:t>Purposes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23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color w:val="AAAAAA"/>
                    <w:spacing w:val="0"/>
                    <w:w w:val="100"/>
                    <w:sz w:val="16"/>
                    <w:szCs w:val="16"/>
                  </w:rPr>
                  <w:t>Only</w:t>
                </w:r>
                <w:r>
                  <w:rPr>
                    <w:rFonts w:cs="Times New Roman" w:hAnsi="Times New Roman" w:eastAsia="Times New Roman" w:ascii="Times New Roman"/>
                    <w:color w:val="000000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490.857pt;margin-top:776.6pt;width:114.943pt;height:10pt;mso-position-horizontal-relative:page;mso-position-vertical-relative:page;z-index:-268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lineRule="exact" w:line="160"/>
                  <w:ind w:left="20" w:right="-24"/>
                </w:pPr>
                <w:hyperlink r:id="rId13">
                  <w:r>
                    <w:rPr>
                      <w:rFonts w:cs="Times New Roman" w:hAnsi="Times New Roman" w:eastAsia="Times New Roman" w:ascii="Times New Roman"/>
                      <w:color w:val="AAAAAA"/>
                      <w:spacing w:val="0"/>
                      <w:w w:val="100"/>
                      <w:sz w:val="16"/>
                      <w:szCs w:val="16"/>
                    </w:rPr>
                    <w:t>Written</w:t>
                  </w:r>
                  <w:r>
                    <w:rPr>
                      <w:rFonts w:cs="Times New Roman" w:hAnsi="Times New Roman" w:eastAsia="Times New Roman" w:ascii="Times New Roman"/>
                      <w:color w:val="AAAAAA"/>
                      <w:spacing w:val="4"/>
                      <w:w w:val="100"/>
                      <w:sz w:val="16"/>
                      <w:szCs w:val="16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color w:val="AAAAAA"/>
                      <w:spacing w:val="0"/>
                      <w:w w:val="100"/>
                      <w:sz w:val="16"/>
                      <w:szCs w:val="16"/>
                    </w:rPr>
                    <w:t>by</w:t>
                  </w:r>
                  <w:r>
                    <w:rPr>
                      <w:rFonts w:cs="Times New Roman" w:hAnsi="Times New Roman" w:eastAsia="Times New Roman" w:ascii="Times New Roman"/>
                      <w:color w:val="AAAAAA"/>
                      <w:spacing w:val="0"/>
                      <w:w w:val="100"/>
                      <w:sz w:val="16"/>
                      <w:szCs w:val="16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color w:val="AAAAAA"/>
                      <w:spacing w:val="0"/>
                      <w:w w:val="100"/>
                      <w:sz w:val="16"/>
                      <w:szCs w:val="16"/>
                    </w:rPr>
                    <w:t>©AResumeWizard.com</w:t>
                  </w:r>
                </w:hyperlink>
                <w:r>
                  <w:rPr>
                    <w:rFonts w:cs="Times New Roman" w:hAnsi="Times New Roman" w:eastAsia="Times New Roman" w:ascii="Times New Roman"/>
                    <w:color w:val="000000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yperlink" Target="mailto:dhartman@yahoo.com" TargetMode="External"/><Relationship Id="rId6" Type="http://schemas.openxmlformats.org/officeDocument/2006/relationships/hyperlink" Target="mailto:dhartman@yahoo.com" TargetMode="Externa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\image1.jpg"/><Relationship Id="rId2" Type="http://schemas.openxmlformats.org/officeDocument/2006/relationships/image" Target="media\image2.png"/><Relationship Id="rId3" Type="http://schemas.openxmlformats.org/officeDocument/2006/relationships/image" Target="media\image3.png"/><Relationship Id="rId4" Type="http://schemas.openxmlformats.org/officeDocument/2006/relationships/image" Target="media\image4.png"/><Relationship Id="rId5" Type="http://schemas.openxmlformats.org/officeDocument/2006/relationships/image" Target="media\image5.png"/><Relationship Id="rId6" Type="http://schemas.openxmlformats.org/officeDocument/2006/relationships/image" Target="media\image6.png"/><Relationship Id="rId7" Type="http://schemas.openxmlformats.org/officeDocument/2006/relationships/image" Target="media\image7.png"/><Relationship Id="rId8" Type="http://schemas.openxmlformats.org/officeDocument/2006/relationships/image" Target="media\image8.png"/><Relationship Id="rId9" Type="http://schemas.openxmlformats.org/officeDocument/2006/relationships/image" Target="media\image9.png"/><Relationship Id="rId10" Type="http://schemas.openxmlformats.org/officeDocument/2006/relationships/image" Target="media\image10.png"/><Relationship Id="rId11" Type="http://schemas.openxmlformats.org/officeDocument/2006/relationships/image" Target="media\image11.png"/><Relationship Id="rId12" Type="http://schemas.openxmlformats.org/officeDocument/2006/relationships/image" Target="media\image12.png"/><Relationship Id="rId13" Type="http://schemas.openxmlformats.org/officeDocument/2006/relationships/hyperlink" Target="http://www.aresumewizard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